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589" w:rsidRDefault="0043558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35589" w:rsidRDefault="00435589" w:rsidP="00E53B9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МЕТОДИЧЕСКАЯ РАЗРАБОТКА</w:t>
      </w:r>
    </w:p>
    <w:p w:rsidR="00435589" w:rsidRDefault="00435589" w:rsidP="00E53B9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ОТКРЫТОГО МЕРОПРИЯТИЯ</w:t>
      </w:r>
    </w:p>
    <w:p w:rsidR="00435589" w:rsidRDefault="00435589" w:rsidP="00E53B9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«ЛАБИРИНТЫ ИНТЕРНЕТА»</w:t>
      </w:r>
    </w:p>
    <w:p w:rsidR="00435589" w:rsidRDefault="00435589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35589" w:rsidRDefault="00435589">
      <w:pPr>
        <w:pageBreakBefore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ПОЯСНИТЕЛЬНАЯ ЗАПИСКА</w:t>
      </w:r>
    </w:p>
    <w:p w:rsidR="00435589" w:rsidRPr="00F2058D" w:rsidRDefault="00435589" w:rsidP="00F2058D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F2058D">
        <w:rPr>
          <w:rFonts w:ascii="Times New Roman" w:hAnsi="Times New Roman"/>
          <w:i/>
          <w:sz w:val="28"/>
          <w:szCs w:val="28"/>
        </w:rPr>
        <w:t xml:space="preserve">Дорогу осилит </w:t>
      </w:r>
      <w:proofErr w:type="gramStart"/>
      <w:r w:rsidRPr="00F2058D">
        <w:rPr>
          <w:rFonts w:ascii="Times New Roman" w:hAnsi="Times New Roman"/>
          <w:i/>
          <w:sz w:val="28"/>
          <w:szCs w:val="28"/>
        </w:rPr>
        <w:t>идущий</w:t>
      </w:r>
      <w:proofErr w:type="gramEnd"/>
      <w:r w:rsidRPr="00F2058D">
        <w:rPr>
          <w:rFonts w:ascii="Times New Roman" w:hAnsi="Times New Roman"/>
          <w:i/>
          <w:sz w:val="28"/>
          <w:szCs w:val="28"/>
        </w:rPr>
        <w:t xml:space="preserve">, </w:t>
      </w:r>
    </w:p>
    <w:p w:rsidR="00435589" w:rsidRPr="00F2058D" w:rsidRDefault="00435589" w:rsidP="00F2058D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F2058D">
        <w:rPr>
          <w:rFonts w:ascii="Times New Roman" w:hAnsi="Times New Roman"/>
          <w:i/>
          <w:sz w:val="28"/>
          <w:szCs w:val="28"/>
        </w:rPr>
        <w:t xml:space="preserve">а информатику – </w:t>
      </w:r>
      <w:proofErr w:type="gramStart"/>
      <w:r w:rsidRPr="00F2058D">
        <w:rPr>
          <w:rFonts w:ascii="Times New Roman" w:hAnsi="Times New Roman"/>
          <w:i/>
          <w:sz w:val="28"/>
          <w:szCs w:val="28"/>
        </w:rPr>
        <w:t>мыслящий</w:t>
      </w:r>
      <w:proofErr w:type="gramEnd"/>
      <w:r w:rsidRPr="00F2058D">
        <w:rPr>
          <w:rFonts w:ascii="Times New Roman" w:hAnsi="Times New Roman"/>
          <w:i/>
          <w:sz w:val="28"/>
          <w:szCs w:val="28"/>
        </w:rPr>
        <w:t>.</w:t>
      </w:r>
    </w:p>
    <w:p w:rsidR="00435589" w:rsidRDefault="00435589" w:rsidP="00F2058D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F2058D">
        <w:rPr>
          <w:rFonts w:ascii="Times New Roman" w:hAnsi="Times New Roman"/>
          <w:i/>
          <w:sz w:val="28"/>
          <w:szCs w:val="28"/>
        </w:rPr>
        <w:t xml:space="preserve">Гюстав </w:t>
      </w:r>
      <w:proofErr w:type="spellStart"/>
      <w:r w:rsidRPr="00F2058D">
        <w:rPr>
          <w:rFonts w:ascii="Times New Roman" w:hAnsi="Times New Roman"/>
          <w:i/>
          <w:sz w:val="28"/>
          <w:szCs w:val="28"/>
        </w:rPr>
        <w:t>Гийом</w:t>
      </w:r>
      <w:proofErr w:type="spellEnd"/>
      <w:r w:rsidRPr="00F2058D">
        <w:rPr>
          <w:rFonts w:ascii="Times New Roman" w:hAnsi="Times New Roman"/>
          <w:i/>
          <w:sz w:val="28"/>
          <w:szCs w:val="28"/>
        </w:rPr>
        <w:t xml:space="preserve"> </w:t>
      </w:r>
    </w:p>
    <w:p w:rsidR="00435589" w:rsidRPr="00F2058D" w:rsidRDefault="00435589" w:rsidP="00F2058D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F2058D">
        <w:rPr>
          <w:rFonts w:ascii="Times New Roman" w:hAnsi="Times New Roman"/>
          <w:i/>
          <w:sz w:val="28"/>
          <w:szCs w:val="28"/>
        </w:rPr>
        <w:t>(1883-1960)</w:t>
      </w:r>
    </w:p>
    <w:p w:rsidR="00435589" w:rsidRDefault="00435589" w:rsidP="00F2058D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Данная методическая разработка демонстрирует методику проведения аудиторного мероприятия по информатике и И</w:t>
      </w:r>
      <w:proofErr w:type="gramStart"/>
      <w:r>
        <w:rPr>
          <w:rFonts w:ascii="Times New Roman" w:hAnsi="Times New Roman"/>
          <w:bCs/>
          <w:sz w:val="28"/>
          <w:szCs w:val="28"/>
        </w:rPr>
        <w:t>КТ в пр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офессиональной деятельности в форме интерактивной командной </w:t>
      </w:r>
      <w:proofErr w:type="spellStart"/>
      <w:r>
        <w:rPr>
          <w:rFonts w:ascii="Times New Roman" w:hAnsi="Times New Roman"/>
          <w:bCs/>
          <w:sz w:val="28"/>
          <w:szCs w:val="28"/>
        </w:rPr>
        <w:t>квест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- игры. </w:t>
      </w:r>
    </w:p>
    <w:p w:rsidR="00435589" w:rsidRDefault="00435589" w:rsidP="00DB625D">
      <w:pPr>
        <w:spacing w:after="0" w:line="360" w:lineRule="auto"/>
        <w:ind w:left="57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Одной из интерактивных форм игровой деятельности, используемых в учебном процессе, является игра </w:t>
      </w:r>
      <w:proofErr w:type="spellStart"/>
      <w:r>
        <w:rPr>
          <w:rFonts w:ascii="Times New Roman" w:hAnsi="Times New Roman"/>
          <w:sz w:val="28"/>
          <w:szCs w:val="28"/>
        </w:rPr>
        <w:t>квест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i/>
          <w:iCs/>
          <w:sz w:val="28"/>
          <w:szCs w:val="28"/>
        </w:rPr>
        <w:t>(</w:t>
      </w:r>
      <w:proofErr w:type="spellStart"/>
      <w:r>
        <w:rPr>
          <w:rFonts w:ascii="Times New Roman" w:hAnsi="Times New Roman"/>
          <w:i/>
          <w:iCs/>
          <w:sz w:val="28"/>
          <w:szCs w:val="28"/>
        </w:rPr>
        <w:t>квест</w:t>
      </w:r>
      <w:proofErr w:type="spellEnd"/>
      <w:r>
        <w:rPr>
          <w:rFonts w:ascii="Times New Roman" w:hAnsi="Times New Roman"/>
          <w:i/>
          <w:iCs/>
          <w:sz w:val="28"/>
          <w:szCs w:val="28"/>
        </w:rPr>
        <w:t xml:space="preserve"> от английского “</w:t>
      </w:r>
      <w:proofErr w:type="spellStart"/>
      <w:r>
        <w:rPr>
          <w:rFonts w:ascii="Times New Roman" w:hAnsi="Times New Roman"/>
          <w:i/>
          <w:iCs/>
          <w:sz w:val="28"/>
          <w:szCs w:val="28"/>
        </w:rPr>
        <w:t>quest</w:t>
      </w:r>
      <w:proofErr w:type="spellEnd"/>
      <w:r>
        <w:rPr>
          <w:rFonts w:ascii="Times New Roman" w:hAnsi="Times New Roman"/>
          <w:i/>
          <w:iCs/>
          <w:sz w:val="28"/>
          <w:szCs w:val="28"/>
        </w:rPr>
        <w:t>” – поиск).</w:t>
      </w:r>
    </w:p>
    <w:p w:rsidR="00435589" w:rsidRDefault="00435589" w:rsidP="00304F3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360" w:lineRule="auto"/>
        <w:ind w:firstLine="360"/>
        <w:rPr>
          <w:rFonts w:ascii="Times New Roman" w:hAnsi="Times New Roman"/>
          <w:sz w:val="28"/>
          <w:szCs w:val="28"/>
        </w:rPr>
      </w:pPr>
      <w:proofErr w:type="spellStart"/>
      <w:r w:rsidRPr="003C654D">
        <w:rPr>
          <w:rFonts w:ascii="Times New Roman" w:hAnsi="Times New Roman"/>
          <w:sz w:val="28"/>
          <w:szCs w:val="28"/>
        </w:rPr>
        <w:t>Веб-квест</w:t>
      </w:r>
      <w:proofErr w:type="spellEnd"/>
      <w:r w:rsidRPr="003C654D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Pr="003C654D">
        <w:rPr>
          <w:rFonts w:ascii="Times New Roman" w:hAnsi="Times New Roman"/>
          <w:sz w:val="28"/>
          <w:szCs w:val="28"/>
        </w:rPr>
        <w:t>webquest</w:t>
      </w:r>
      <w:proofErr w:type="spellEnd"/>
      <w:r w:rsidRPr="003C654D">
        <w:rPr>
          <w:rFonts w:ascii="Times New Roman" w:hAnsi="Times New Roman"/>
          <w:sz w:val="28"/>
          <w:szCs w:val="28"/>
        </w:rPr>
        <w:t xml:space="preserve">) – это проблемное задание с элементами ролевой игры, для выполнения которого используются информационные ресурсы Интернета. </w:t>
      </w:r>
    </w:p>
    <w:p w:rsidR="00435589" w:rsidRDefault="00435589" w:rsidP="004F79FF">
      <w:pPr>
        <w:spacing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A340B6">
        <w:rPr>
          <w:rFonts w:ascii="Times New Roman" w:hAnsi="Times New Roman"/>
          <w:sz w:val="28"/>
          <w:szCs w:val="28"/>
        </w:rPr>
        <w:t xml:space="preserve">Разработчиками </w:t>
      </w:r>
      <w:proofErr w:type="spellStart"/>
      <w:r w:rsidRPr="00A340B6">
        <w:rPr>
          <w:rFonts w:ascii="Times New Roman" w:hAnsi="Times New Roman"/>
          <w:sz w:val="28"/>
          <w:szCs w:val="28"/>
        </w:rPr>
        <w:t>веб-квеста</w:t>
      </w:r>
      <w:proofErr w:type="spellEnd"/>
      <w:r w:rsidRPr="00A340B6">
        <w:rPr>
          <w:rFonts w:ascii="Times New Roman" w:hAnsi="Times New Roman"/>
          <w:sz w:val="28"/>
          <w:szCs w:val="28"/>
        </w:rPr>
        <w:t xml:space="preserve"> как учебного задания (1995)  являются </w:t>
      </w:r>
      <w:proofErr w:type="spellStart"/>
      <w:r w:rsidRPr="00A340B6">
        <w:rPr>
          <w:rFonts w:ascii="Times New Roman" w:hAnsi="Times New Roman"/>
          <w:sz w:val="28"/>
          <w:szCs w:val="28"/>
        </w:rPr>
        <w:t>Берни</w:t>
      </w:r>
      <w:proofErr w:type="spellEnd"/>
      <w:r w:rsidRPr="00A340B6">
        <w:rPr>
          <w:rFonts w:ascii="Times New Roman" w:hAnsi="Times New Roman"/>
          <w:sz w:val="28"/>
          <w:szCs w:val="28"/>
        </w:rPr>
        <w:t xml:space="preserve"> Додж и Том </w:t>
      </w:r>
      <w:proofErr w:type="spellStart"/>
      <w:r w:rsidRPr="00A340B6">
        <w:rPr>
          <w:rFonts w:ascii="Times New Roman" w:hAnsi="Times New Roman"/>
          <w:sz w:val="28"/>
          <w:szCs w:val="28"/>
        </w:rPr>
        <w:t>Марч</w:t>
      </w:r>
      <w:proofErr w:type="spellEnd"/>
      <w:r w:rsidRPr="00A340B6">
        <w:rPr>
          <w:rFonts w:ascii="Times New Roman" w:hAnsi="Times New Roman"/>
          <w:sz w:val="28"/>
          <w:szCs w:val="28"/>
        </w:rPr>
        <w:t xml:space="preserve"> (университет Сан-Диего, США)</w:t>
      </w:r>
      <w:r>
        <w:rPr>
          <w:rFonts w:ascii="Times New Roman" w:hAnsi="Times New Roman"/>
          <w:sz w:val="28"/>
          <w:szCs w:val="28"/>
        </w:rPr>
        <w:t>.</w:t>
      </w:r>
    </w:p>
    <w:p w:rsidR="00435589" w:rsidRPr="00FC3630" w:rsidRDefault="00435589" w:rsidP="004F79FF">
      <w:pPr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3C654D">
        <w:rPr>
          <w:rFonts w:ascii="Times New Roman" w:hAnsi="Times New Roman"/>
          <w:sz w:val="28"/>
          <w:szCs w:val="28"/>
        </w:rPr>
        <w:t>Цель работы в данной образовательной среде: органи</w:t>
      </w:r>
      <w:r>
        <w:rPr>
          <w:rFonts w:ascii="Times New Roman" w:hAnsi="Times New Roman"/>
          <w:sz w:val="28"/>
          <w:szCs w:val="28"/>
        </w:rPr>
        <w:t>зовать грамотную работу студентов</w:t>
      </w:r>
      <w:r w:rsidRPr="003C654D">
        <w:rPr>
          <w:rFonts w:ascii="Times New Roman" w:hAnsi="Times New Roman"/>
          <w:sz w:val="28"/>
          <w:szCs w:val="28"/>
        </w:rPr>
        <w:t xml:space="preserve"> в </w:t>
      </w:r>
      <w:r w:rsidRPr="00FC3630">
        <w:rPr>
          <w:rFonts w:ascii="Times New Roman" w:hAnsi="Times New Roman"/>
          <w:sz w:val="28"/>
          <w:szCs w:val="28"/>
        </w:rPr>
        <w:t xml:space="preserve">Интернете, при этом сформировать </w:t>
      </w:r>
      <w:r>
        <w:rPr>
          <w:rFonts w:ascii="Times New Roman" w:hAnsi="Times New Roman"/>
          <w:sz w:val="28"/>
          <w:szCs w:val="28"/>
        </w:rPr>
        <w:t xml:space="preserve">профессиональные </w:t>
      </w:r>
      <w:r w:rsidRPr="00FC3630">
        <w:rPr>
          <w:rFonts w:ascii="Times New Roman" w:hAnsi="Times New Roman"/>
          <w:sz w:val="28"/>
          <w:szCs w:val="28"/>
        </w:rPr>
        <w:t xml:space="preserve">компетентности. </w:t>
      </w:r>
    </w:p>
    <w:p w:rsidR="00435589" w:rsidRPr="00FC3630" w:rsidRDefault="00435589" w:rsidP="004F79FF">
      <w:pPr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FC3630">
        <w:rPr>
          <w:rFonts w:ascii="Times New Roman" w:hAnsi="Times New Roman"/>
          <w:sz w:val="28"/>
          <w:szCs w:val="28"/>
        </w:rPr>
        <w:t xml:space="preserve">Актуальность технологии </w:t>
      </w:r>
      <w:proofErr w:type="spellStart"/>
      <w:r w:rsidRPr="00FC3630">
        <w:rPr>
          <w:rFonts w:ascii="Times New Roman" w:hAnsi="Times New Roman"/>
          <w:sz w:val="28"/>
          <w:szCs w:val="28"/>
        </w:rPr>
        <w:t>Веб-квест</w:t>
      </w:r>
      <w:r>
        <w:rPr>
          <w:rFonts w:ascii="Times New Roman" w:hAnsi="Times New Roman"/>
          <w:sz w:val="28"/>
          <w:szCs w:val="28"/>
        </w:rPr>
        <w:t>а</w:t>
      </w:r>
      <w:proofErr w:type="spellEnd"/>
      <w:r w:rsidRPr="00FC3630">
        <w:rPr>
          <w:rFonts w:ascii="Times New Roman" w:hAnsi="Times New Roman"/>
          <w:sz w:val="28"/>
          <w:szCs w:val="28"/>
        </w:rPr>
        <w:t xml:space="preserve"> ещё и в том, что она помогает раскрыть образовательный потенциал сетевых ресурсов, уводит </w:t>
      </w:r>
      <w:r>
        <w:rPr>
          <w:rFonts w:ascii="Times New Roman" w:hAnsi="Times New Roman"/>
          <w:sz w:val="28"/>
          <w:szCs w:val="28"/>
        </w:rPr>
        <w:t xml:space="preserve">обучающихся </w:t>
      </w:r>
      <w:r w:rsidRPr="00FC3630">
        <w:rPr>
          <w:rFonts w:ascii="Times New Roman" w:hAnsi="Times New Roman"/>
          <w:sz w:val="28"/>
          <w:szCs w:val="28"/>
        </w:rPr>
        <w:t xml:space="preserve">от потребительского отношения к сети. Это возможность использовать всемирную сеть для обучения. Творчество, сотрудничество, умение работать в команде, выполняя разные социальные роли – это неполный список положительных моментов данной технологии. </w:t>
      </w:r>
    </w:p>
    <w:p w:rsidR="00435589" w:rsidRPr="004F79FF" w:rsidRDefault="00435589" w:rsidP="004F79FF">
      <w:pPr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4F79FF">
        <w:rPr>
          <w:rFonts w:ascii="Times New Roman" w:hAnsi="Times New Roman"/>
          <w:sz w:val="28"/>
          <w:szCs w:val="28"/>
        </w:rPr>
        <w:t>Данное мероприятие направлено на развитие ИКТ компетенций обучающихся посредством интерактивных методов обучения.</w:t>
      </w:r>
    </w:p>
    <w:p w:rsidR="00435589" w:rsidRDefault="00435589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>
        <w:rPr>
          <w:rFonts w:ascii="Times New Roman" w:hAnsi="Times New Roman"/>
          <w:b/>
          <w:sz w:val="28"/>
          <w:szCs w:val="28"/>
        </w:rPr>
        <w:lastRenderedPageBreak/>
        <w:t xml:space="preserve">ПЛАН ПРОВЕДЕНИЯ ВЕБ - КВЕСТА </w:t>
      </w:r>
    </w:p>
    <w:p w:rsidR="00435589" w:rsidRDefault="00435589">
      <w:pPr>
        <w:spacing w:after="0" w:line="36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«ЛАБИРИНТЫ ИНТЕРНЕТА» </w:t>
      </w:r>
    </w:p>
    <w:p w:rsidR="00435589" w:rsidRDefault="00435589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ТИП МЕРОПРИЯТИЯ:</w:t>
      </w:r>
      <w:r>
        <w:rPr>
          <w:rFonts w:ascii="Times New Roman" w:hAnsi="Times New Roman"/>
          <w:sz w:val="28"/>
          <w:szCs w:val="28"/>
        </w:rPr>
        <w:t xml:space="preserve">  игра с применением дистанционных образовательных технологий.</w:t>
      </w:r>
    </w:p>
    <w:p w:rsidR="00435589" w:rsidRDefault="00435589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ЦЕЛЬ ИГРЫ:</w:t>
      </w:r>
      <w:r>
        <w:rPr>
          <w:rFonts w:ascii="Times New Roman" w:hAnsi="Times New Roman"/>
          <w:sz w:val="28"/>
          <w:szCs w:val="28"/>
        </w:rPr>
        <w:t xml:space="preserve"> развитие ИКТ компетенций через решение задач по информатике.</w:t>
      </w:r>
    </w:p>
    <w:p w:rsidR="00435589" w:rsidRDefault="00435589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ЗАДАЧИ ИГРЫ:</w:t>
      </w:r>
      <w:r>
        <w:rPr>
          <w:rFonts w:ascii="Times New Roman" w:hAnsi="Times New Roman"/>
          <w:sz w:val="28"/>
          <w:szCs w:val="28"/>
        </w:rPr>
        <w:t xml:space="preserve"> формирование интереса к изучению дисциплины информатика и И</w:t>
      </w:r>
      <w:proofErr w:type="gramStart"/>
      <w:r>
        <w:rPr>
          <w:rFonts w:ascii="Times New Roman" w:hAnsi="Times New Roman"/>
          <w:sz w:val="28"/>
          <w:szCs w:val="28"/>
        </w:rPr>
        <w:t>КТ в пр</w:t>
      </w:r>
      <w:proofErr w:type="gramEnd"/>
      <w:r>
        <w:rPr>
          <w:rFonts w:ascii="Times New Roman" w:hAnsi="Times New Roman"/>
          <w:sz w:val="28"/>
          <w:szCs w:val="28"/>
        </w:rPr>
        <w:t xml:space="preserve">офессиональной деятельности, углубление знаний по этой дисциплине, формирование чувства ответственности, умение работать в группе, участвовать в конкурентной борьбе, формирование лидерской позиции, критичности мышления. </w:t>
      </w:r>
    </w:p>
    <w:p w:rsidR="00435589" w:rsidRPr="009C343E" w:rsidRDefault="0043558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МЕСТО ПРОВЕДЕНИЯ:</w:t>
      </w:r>
      <w:r>
        <w:rPr>
          <w:rFonts w:ascii="Times New Roman" w:hAnsi="Times New Roman"/>
          <w:sz w:val="28"/>
          <w:szCs w:val="28"/>
        </w:rPr>
        <w:t xml:space="preserve"> </w:t>
      </w:r>
      <w:r w:rsidRPr="009C343E">
        <w:rPr>
          <w:rFonts w:ascii="Times New Roman" w:hAnsi="Times New Roman"/>
          <w:sz w:val="28"/>
          <w:szCs w:val="28"/>
        </w:rPr>
        <w:t>кабинет</w:t>
      </w:r>
      <w:r w:rsidRPr="009C343E">
        <w:rPr>
          <w:rFonts w:ascii="Times New Roman" w:hAnsi="Times New Roman"/>
          <w:b/>
          <w:sz w:val="28"/>
          <w:szCs w:val="28"/>
        </w:rPr>
        <w:t xml:space="preserve"> </w:t>
      </w:r>
      <w:r w:rsidRPr="009C343E">
        <w:rPr>
          <w:rFonts w:ascii="Times New Roman" w:hAnsi="Times New Roman"/>
          <w:sz w:val="28"/>
          <w:szCs w:val="28"/>
        </w:rPr>
        <w:t xml:space="preserve"> ИНФОРМАТИКИ И ИКТ. </w:t>
      </w:r>
    </w:p>
    <w:p w:rsidR="00435589" w:rsidRDefault="00435589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УЧАСТНИКИ:</w:t>
      </w:r>
      <w:r>
        <w:rPr>
          <w:rFonts w:ascii="Times New Roman" w:hAnsi="Times New Roman"/>
          <w:sz w:val="28"/>
          <w:szCs w:val="28"/>
        </w:rPr>
        <w:t xml:space="preserve"> студенты Мезенского педагогического колледжа.</w:t>
      </w:r>
    </w:p>
    <w:p w:rsidR="00435589" w:rsidRDefault="00435589" w:rsidP="00583545">
      <w:pPr>
        <w:tabs>
          <w:tab w:val="center" w:pos="4819"/>
        </w:tabs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ПЛАН  МЕРОПРИЯТИЯ: </w:t>
      </w:r>
      <w:r>
        <w:rPr>
          <w:rFonts w:ascii="Times New Roman" w:hAnsi="Times New Roman"/>
          <w:i/>
          <w:sz w:val="28"/>
          <w:szCs w:val="28"/>
        </w:rPr>
        <w:tab/>
      </w:r>
    </w:p>
    <w:p w:rsidR="001151B9" w:rsidRDefault="001151B9" w:rsidP="004F79FF">
      <w:pPr>
        <w:numPr>
          <w:ilvl w:val="0"/>
          <w:numId w:val="12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РЕГИСТРАЦИЯ</w:t>
      </w:r>
    </w:p>
    <w:p w:rsidR="00435589" w:rsidRPr="005E10AD" w:rsidRDefault="00435589" w:rsidP="004F79FF">
      <w:pPr>
        <w:numPr>
          <w:ilvl w:val="0"/>
          <w:numId w:val="12"/>
        </w:numPr>
        <w:rPr>
          <w:rFonts w:ascii="Times New Roman" w:hAnsi="Times New Roman"/>
          <w:sz w:val="28"/>
          <w:szCs w:val="28"/>
        </w:rPr>
      </w:pPr>
      <w:r w:rsidRPr="005E10AD">
        <w:rPr>
          <w:rFonts w:ascii="Times New Roman" w:hAnsi="Times New Roman"/>
          <w:sz w:val="28"/>
          <w:szCs w:val="28"/>
        </w:rPr>
        <w:t>ЗАДАНИЕ НА СООТВЕТСТВИЕ</w:t>
      </w:r>
      <w:r>
        <w:rPr>
          <w:rFonts w:ascii="Times New Roman" w:hAnsi="Times New Roman"/>
          <w:sz w:val="28"/>
          <w:szCs w:val="28"/>
        </w:rPr>
        <w:t xml:space="preserve"> </w:t>
      </w:r>
      <w:hyperlink r:id="rId7" w:history="1">
        <w:r w:rsidRPr="005E10AD">
          <w:rPr>
            <w:rStyle w:val="a3"/>
            <w:rFonts w:ascii="Times New Roman" w:hAnsi="Times New Roman"/>
            <w:sz w:val="28"/>
            <w:szCs w:val="28"/>
            <w:lang w:val="en-US"/>
          </w:rPr>
          <w:t>https</w:t>
        </w:r>
        <w:r w:rsidRPr="005E10AD">
          <w:rPr>
            <w:rStyle w:val="a3"/>
            <w:rFonts w:ascii="Times New Roman" w:hAnsi="Times New Roman"/>
            <w:sz w:val="28"/>
            <w:szCs w:val="28"/>
          </w:rPr>
          <w:t>://</w:t>
        </w:r>
        <w:proofErr w:type="spellStart"/>
        <w:r w:rsidRPr="005E10AD">
          <w:rPr>
            <w:rStyle w:val="a3"/>
            <w:rFonts w:ascii="Times New Roman" w:hAnsi="Times New Roman"/>
            <w:sz w:val="28"/>
            <w:szCs w:val="28"/>
            <w:lang w:val="en-US"/>
          </w:rPr>
          <w:t>learningapps</w:t>
        </w:r>
        <w:proofErr w:type="spellEnd"/>
        <w:r w:rsidRPr="005E10AD">
          <w:rPr>
            <w:rStyle w:val="a3"/>
            <w:rFonts w:ascii="Times New Roman" w:hAnsi="Times New Roman"/>
            <w:sz w:val="28"/>
            <w:szCs w:val="28"/>
          </w:rPr>
          <w:t>.</w:t>
        </w:r>
        <w:r w:rsidRPr="005E10AD">
          <w:rPr>
            <w:rStyle w:val="a3"/>
            <w:rFonts w:ascii="Times New Roman" w:hAnsi="Times New Roman"/>
            <w:sz w:val="28"/>
            <w:szCs w:val="28"/>
            <w:lang w:val="en-US"/>
          </w:rPr>
          <w:t>org</w:t>
        </w:r>
        <w:r w:rsidRPr="005E10AD">
          <w:rPr>
            <w:rStyle w:val="a3"/>
            <w:rFonts w:ascii="Times New Roman" w:hAnsi="Times New Roman"/>
            <w:sz w:val="28"/>
            <w:szCs w:val="28"/>
          </w:rPr>
          <w:t>/24474685</w:t>
        </w:r>
      </w:hyperlink>
      <w:r w:rsidRPr="005E10AD">
        <w:rPr>
          <w:rFonts w:ascii="Times New Roman" w:hAnsi="Times New Roman"/>
          <w:sz w:val="28"/>
          <w:szCs w:val="28"/>
        </w:rPr>
        <w:t xml:space="preserve"> </w:t>
      </w:r>
    </w:p>
    <w:p w:rsidR="00435589" w:rsidRPr="005E10AD" w:rsidRDefault="00435589" w:rsidP="004F79FF">
      <w:pPr>
        <w:numPr>
          <w:ilvl w:val="0"/>
          <w:numId w:val="12"/>
        </w:numPr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К</w:t>
      </w:r>
      <w:r w:rsidRPr="005E10AD">
        <w:rPr>
          <w:rFonts w:ascii="Times New Roman" w:hAnsi="Times New Roman"/>
          <w:sz w:val="28"/>
          <w:szCs w:val="28"/>
        </w:rPr>
        <w:t>РОССВОРД</w:t>
      </w:r>
      <w:r>
        <w:rPr>
          <w:rFonts w:ascii="Times New Roman" w:hAnsi="Times New Roman"/>
          <w:sz w:val="28"/>
          <w:szCs w:val="28"/>
        </w:rPr>
        <w:t xml:space="preserve"> </w:t>
      </w:r>
      <w:hyperlink r:id="rId8" w:history="1">
        <w:r w:rsidRPr="005E10AD">
          <w:rPr>
            <w:rStyle w:val="a3"/>
            <w:rFonts w:ascii="Times New Roman" w:hAnsi="Times New Roman"/>
            <w:sz w:val="28"/>
            <w:szCs w:val="28"/>
            <w:shd w:val="clear" w:color="auto" w:fill="FFFFFF"/>
          </w:rPr>
          <w:t>https://learningapps.org/24461419</w:t>
        </w:r>
      </w:hyperlink>
    </w:p>
    <w:p w:rsidR="00435589" w:rsidRPr="001151B9" w:rsidRDefault="00435589" w:rsidP="004F79FF">
      <w:pPr>
        <w:numPr>
          <w:ilvl w:val="0"/>
          <w:numId w:val="12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="00C80C71">
        <w:rPr>
          <w:rFonts w:ascii="Times New Roman" w:hAnsi="Times New Roman"/>
          <w:sz w:val="28"/>
          <w:szCs w:val="28"/>
        </w:rPr>
        <w:t>АЙД</w:t>
      </w:r>
      <w:r w:rsidRPr="005E10AD">
        <w:rPr>
          <w:rFonts w:ascii="Times New Roman" w:hAnsi="Times New Roman"/>
          <w:sz w:val="28"/>
          <w:szCs w:val="28"/>
        </w:rPr>
        <w:t>И СЛОВА</w:t>
      </w:r>
      <w:r w:rsidR="00C80C71">
        <w:rPr>
          <w:rFonts w:ascii="Times New Roman" w:hAnsi="Times New Roman"/>
          <w:sz w:val="28"/>
          <w:szCs w:val="28"/>
        </w:rPr>
        <w:t xml:space="preserve"> </w:t>
      </w:r>
      <w:hyperlink r:id="rId9" w:history="1">
        <w:r w:rsidRPr="005E10AD">
          <w:rPr>
            <w:rStyle w:val="a3"/>
            <w:rFonts w:ascii="Times New Roman" w:hAnsi="Times New Roman"/>
            <w:sz w:val="28"/>
            <w:szCs w:val="28"/>
          </w:rPr>
          <w:t>https://learningapps.org/display?v=p9ovx8i2j22</w:t>
        </w:r>
      </w:hyperlink>
    </w:p>
    <w:p w:rsidR="001151B9" w:rsidRPr="005E10AD" w:rsidRDefault="001151B9" w:rsidP="004F79FF">
      <w:pPr>
        <w:numPr>
          <w:ilvl w:val="0"/>
          <w:numId w:val="12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СОБЕРИ СЛОВО.</w:t>
      </w:r>
    </w:p>
    <w:p w:rsidR="00435589" w:rsidRDefault="0043558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ПРАВИЛА ИГРЫ: </w:t>
      </w:r>
    </w:p>
    <w:p w:rsidR="00435589" w:rsidRPr="004F79FF" w:rsidRDefault="00435589" w:rsidP="003225E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C80C71">
        <w:rPr>
          <w:rFonts w:ascii="Times New Roman" w:hAnsi="Times New Roman"/>
          <w:sz w:val="28"/>
          <w:szCs w:val="28"/>
        </w:rPr>
        <w:t xml:space="preserve">Задания </w:t>
      </w:r>
      <w:proofErr w:type="spellStart"/>
      <w:r w:rsidR="00C80C71">
        <w:rPr>
          <w:rFonts w:ascii="Times New Roman" w:hAnsi="Times New Roman"/>
          <w:sz w:val="28"/>
          <w:szCs w:val="28"/>
        </w:rPr>
        <w:t>веб</w:t>
      </w:r>
      <w:proofErr w:type="spellEnd"/>
      <w:r w:rsidR="001151B9">
        <w:rPr>
          <w:rFonts w:ascii="Times New Roman" w:hAnsi="Times New Roman"/>
          <w:sz w:val="28"/>
          <w:szCs w:val="28"/>
        </w:rPr>
        <w:t xml:space="preserve"> - </w:t>
      </w:r>
      <w:r w:rsidR="00C80C7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F79FF">
        <w:rPr>
          <w:rFonts w:ascii="Times New Roman" w:hAnsi="Times New Roman"/>
          <w:sz w:val="28"/>
          <w:szCs w:val="28"/>
        </w:rPr>
        <w:t>квеста</w:t>
      </w:r>
      <w:proofErr w:type="spellEnd"/>
      <w:r w:rsidRPr="004F79FF">
        <w:rPr>
          <w:rFonts w:ascii="Times New Roman" w:hAnsi="Times New Roman"/>
          <w:sz w:val="28"/>
          <w:szCs w:val="28"/>
        </w:rPr>
        <w:t xml:space="preserve"> выполнены с помощью сервиса learningapps.org </w:t>
      </w:r>
      <w:r>
        <w:rPr>
          <w:rFonts w:ascii="Times New Roman" w:hAnsi="Times New Roman"/>
          <w:sz w:val="28"/>
          <w:szCs w:val="28"/>
        </w:rPr>
        <w:t xml:space="preserve">в </w:t>
      </w:r>
      <w:r w:rsidRPr="004F79FF">
        <w:rPr>
          <w:rFonts w:ascii="Times New Roman" w:hAnsi="Times New Roman"/>
          <w:sz w:val="28"/>
          <w:szCs w:val="28"/>
        </w:rPr>
        <w:t>виде небольших интерактивных модулей (упражнений).</w:t>
      </w:r>
    </w:p>
    <w:p w:rsidR="00435589" w:rsidRPr="004F79FF" w:rsidRDefault="00435589" w:rsidP="004F79F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F79FF">
        <w:rPr>
          <w:rFonts w:ascii="Times New Roman" w:hAnsi="Times New Roman"/>
          <w:sz w:val="28"/>
          <w:szCs w:val="28"/>
        </w:rPr>
        <w:t>Ссылка на перво</w:t>
      </w:r>
      <w:r>
        <w:rPr>
          <w:rFonts w:ascii="Times New Roman" w:hAnsi="Times New Roman"/>
          <w:sz w:val="28"/>
          <w:szCs w:val="28"/>
        </w:rPr>
        <w:t>е задание выдается команде при</w:t>
      </w:r>
      <w:r w:rsidRPr="004F79FF">
        <w:rPr>
          <w:rFonts w:ascii="Times New Roman" w:hAnsi="Times New Roman"/>
          <w:sz w:val="28"/>
          <w:szCs w:val="28"/>
        </w:rPr>
        <w:t xml:space="preserve"> ее регистрации. </w:t>
      </w:r>
      <w:r>
        <w:rPr>
          <w:rFonts w:ascii="Times New Roman" w:hAnsi="Times New Roman"/>
          <w:sz w:val="28"/>
          <w:szCs w:val="28"/>
        </w:rPr>
        <w:t>К</w:t>
      </w:r>
      <w:r w:rsidRPr="004F79FF">
        <w:rPr>
          <w:rFonts w:ascii="Times New Roman" w:hAnsi="Times New Roman"/>
          <w:sz w:val="28"/>
          <w:szCs w:val="28"/>
        </w:rPr>
        <w:t>оманда должна</w:t>
      </w:r>
      <w:r>
        <w:rPr>
          <w:rFonts w:ascii="Times New Roman" w:hAnsi="Times New Roman"/>
          <w:sz w:val="28"/>
          <w:szCs w:val="28"/>
        </w:rPr>
        <w:t xml:space="preserve"> выбрать себе название и девиз и ввести в предложенной форме, после чего она получает ссылку на первое задание.</w:t>
      </w:r>
    </w:p>
    <w:p w:rsidR="00435589" w:rsidRPr="004F79FF" w:rsidRDefault="00435589" w:rsidP="004F79F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F79FF">
        <w:rPr>
          <w:rFonts w:ascii="Times New Roman" w:hAnsi="Times New Roman"/>
          <w:sz w:val="28"/>
          <w:szCs w:val="28"/>
        </w:rPr>
        <w:tab/>
        <w:t xml:space="preserve">После верного выполненного задания команда получает несколько букв ключевого слова и ссылку на следующее задание. Выполнив все задания в </w:t>
      </w:r>
      <w:proofErr w:type="spellStart"/>
      <w:r w:rsidRPr="004F79FF">
        <w:rPr>
          <w:rFonts w:ascii="Times New Roman" w:hAnsi="Times New Roman"/>
          <w:sz w:val="28"/>
          <w:szCs w:val="28"/>
        </w:rPr>
        <w:t>learningapps</w:t>
      </w:r>
      <w:proofErr w:type="spellEnd"/>
      <w:r w:rsidRPr="004F79FF">
        <w:rPr>
          <w:rFonts w:ascii="Times New Roman" w:hAnsi="Times New Roman"/>
          <w:sz w:val="28"/>
          <w:szCs w:val="28"/>
        </w:rPr>
        <w:t xml:space="preserve">, команда получает все буквы ключевого слова, собирает это слово и записывает его в форму ответа. </w:t>
      </w:r>
    </w:p>
    <w:p w:rsidR="00435589" w:rsidRDefault="00BF4266" w:rsidP="00C31A3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F4266">
        <w:rPr>
          <w:noProof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6" type="#_x0000_t75" style="position:absolute;left:0;text-align:left;margin-left:335.2pt;margin-top:-606.25pt;width:146.85pt;height:98.4pt;z-index:1;visibility:visible;mso-wrap-distance-left:9.96pt;mso-wrap-distance-top:1.92pt;mso-wrap-distance-right:10.4pt;mso-wrap-distance-bottom:2.88pt" wrapcoords="1322 1649 1102 2144 882 3627 882 18302 1212 19951 1433 19951 20057 19951 20278 19951 20718 18137 20718 4122 20388 2144 20167 1649 1322 1649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">
            <v:imagedata r:id="rId10" o:title=""/>
            <o:lock v:ext="edit" aspectratio="f"/>
            <w10:wrap type="through"/>
          </v:shape>
        </w:pict>
      </w:r>
      <w:r w:rsidR="00435589">
        <w:rPr>
          <w:rFonts w:ascii="Times New Roman" w:hAnsi="Times New Roman"/>
          <w:sz w:val="28"/>
          <w:szCs w:val="28"/>
        </w:rPr>
        <w:t>П</w:t>
      </w:r>
      <w:r w:rsidR="00435589" w:rsidRPr="004F79FF">
        <w:rPr>
          <w:rFonts w:ascii="Times New Roman" w:hAnsi="Times New Roman"/>
          <w:sz w:val="28"/>
          <w:szCs w:val="28"/>
        </w:rPr>
        <w:t xml:space="preserve">очётное </w:t>
      </w:r>
      <w:r w:rsidR="00435589">
        <w:rPr>
          <w:rFonts w:ascii="Times New Roman" w:hAnsi="Times New Roman"/>
          <w:sz w:val="28"/>
          <w:szCs w:val="28"/>
        </w:rPr>
        <w:t>звание «специалист» - получает</w:t>
      </w:r>
      <w:r w:rsidR="00435589" w:rsidRPr="004F79FF">
        <w:rPr>
          <w:rFonts w:ascii="Times New Roman" w:hAnsi="Times New Roman"/>
          <w:sz w:val="28"/>
          <w:szCs w:val="28"/>
        </w:rPr>
        <w:t xml:space="preserve"> команд</w:t>
      </w:r>
      <w:r w:rsidR="00435589">
        <w:rPr>
          <w:rFonts w:ascii="Times New Roman" w:hAnsi="Times New Roman"/>
          <w:sz w:val="28"/>
          <w:szCs w:val="28"/>
        </w:rPr>
        <w:t>а,</w:t>
      </w:r>
      <w:r w:rsidR="00435589" w:rsidRPr="004F79FF">
        <w:rPr>
          <w:rFonts w:ascii="Times New Roman" w:hAnsi="Times New Roman"/>
          <w:sz w:val="28"/>
          <w:szCs w:val="28"/>
        </w:rPr>
        <w:t xml:space="preserve"> </w:t>
      </w:r>
      <w:r w:rsidR="00435589">
        <w:rPr>
          <w:rFonts w:ascii="Times New Roman" w:hAnsi="Times New Roman"/>
          <w:sz w:val="28"/>
          <w:szCs w:val="28"/>
        </w:rPr>
        <w:t>первая дошедшая до финиша.</w:t>
      </w:r>
    </w:p>
    <w:p w:rsidR="00435589" w:rsidRPr="004F0A7A" w:rsidRDefault="00435589" w:rsidP="004F0A7A">
      <w:pPr>
        <w:pStyle w:val="ae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F0A7A">
        <w:rPr>
          <w:rFonts w:ascii="Times New Roman" w:hAnsi="Times New Roman"/>
          <w:sz w:val="28"/>
          <w:szCs w:val="28"/>
        </w:rPr>
        <w:t>ОРГАНИЗАЦИОННО-МОТИВАЦИОННЫЙ ЭТАП</w:t>
      </w:r>
    </w:p>
    <w:p w:rsidR="00435589" w:rsidRDefault="00435589" w:rsidP="006D0870">
      <w:pPr>
        <w:spacing w:after="0" w:line="360" w:lineRule="auto"/>
        <w:ind w:firstLine="708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Эпиграфом к </w:t>
      </w:r>
      <w:proofErr w:type="gramStart"/>
      <w:r>
        <w:rPr>
          <w:rFonts w:ascii="Times New Roman" w:hAnsi="Times New Roman"/>
          <w:sz w:val="28"/>
          <w:szCs w:val="28"/>
        </w:rPr>
        <w:t>нашему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веб</w:t>
      </w:r>
      <w:proofErr w:type="spellEnd"/>
      <w:r>
        <w:rPr>
          <w:rFonts w:ascii="Times New Roman" w:hAnsi="Times New Roman"/>
          <w:sz w:val="28"/>
          <w:szCs w:val="28"/>
        </w:rPr>
        <w:t xml:space="preserve"> -  </w:t>
      </w:r>
      <w:proofErr w:type="spellStart"/>
      <w:r>
        <w:rPr>
          <w:rFonts w:ascii="Times New Roman" w:hAnsi="Times New Roman"/>
          <w:sz w:val="28"/>
          <w:szCs w:val="28"/>
        </w:rPr>
        <w:t>квесту</w:t>
      </w:r>
      <w:proofErr w:type="spellEnd"/>
      <w:r>
        <w:rPr>
          <w:rFonts w:ascii="Times New Roman" w:hAnsi="Times New Roman"/>
          <w:sz w:val="28"/>
          <w:szCs w:val="28"/>
        </w:rPr>
        <w:t xml:space="preserve"> мы выбрали слова</w:t>
      </w:r>
      <w:r w:rsidRPr="006D0870">
        <w:rPr>
          <w:rFonts w:ascii="Times New Roman" w:hAnsi="Times New Roman"/>
          <w:i/>
          <w:sz w:val="28"/>
          <w:szCs w:val="28"/>
        </w:rPr>
        <w:t xml:space="preserve"> </w:t>
      </w:r>
      <w:r w:rsidRPr="00F2058D">
        <w:rPr>
          <w:rFonts w:ascii="Times New Roman" w:hAnsi="Times New Roman"/>
          <w:i/>
          <w:sz w:val="28"/>
          <w:szCs w:val="28"/>
        </w:rPr>
        <w:t>Гюстав</w:t>
      </w:r>
      <w:r>
        <w:rPr>
          <w:rFonts w:ascii="Times New Roman" w:hAnsi="Times New Roman"/>
          <w:i/>
          <w:sz w:val="28"/>
          <w:szCs w:val="28"/>
        </w:rPr>
        <w:t>а</w:t>
      </w:r>
      <w:r w:rsidRPr="00F2058D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F2058D">
        <w:rPr>
          <w:rFonts w:ascii="Times New Roman" w:hAnsi="Times New Roman"/>
          <w:i/>
          <w:sz w:val="28"/>
          <w:szCs w:val="28"/>
        </w:rPr>
        <w:t>Гийом</w:t>
      </w:r>
      <w:r>
        <w:rPr>
          <w:rFonts w:ascii="Times New Roman" w:hAnsi="Times New Roman"/>
          <w:i/>
          <w:sz w:val="28"/>
          <w:szCs w:val="28"/>
        </w:rPr>
        <w:t>а</w:t>
      </w:r>
      <w:proofErr w:type="spellEnd"/>
      <w:r w:rsidRPr="00F2058D">
        <w:rPr>
          <w:rFonts w:ascii="Times New Roman" w:hAnsi="Times New Roman"/>
          <w:i/>
          <w:sz w:val="28"/>
          <w:szCs w:val="28"/>
        </w:rPr>
        <w:t xml:space="preserve"> </w:t>
      </w:r>
    </w:p>
    <w:p w:rsidR="00435589" w:rsidRPr="00F2058D" w:rsidRDefault="00435589" w:rsidP="006D0870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F2058D">
        <w:rPr>
          <w:rFonts w:ascii="Times New Roman" w:hAnsi="Times New Roman"/>
          <w:i/>
          <w:sz w:val="28"/>
          <w:szCs w:val="28"/>
        </w:rPr>
        <w:t xml:space="preserve">Дорогу осилит </w:t>
      </w:r>
      <w:proofErr w:type="gramStart"/>
      <w:r w:rsidRPr="00F2058D">
        <w:rPr>
          <w:rFonts w:ascii="Times New Roman" w:hAnsi="Times New Roman"/>
          <w:i/>
          <w:sz w:val="28"/>
          <w:szCs w:val="28"/>
        </w:rPr>
        <w:t>идущий</w:t>
      </w:r>
      <w:proofErr w:type="gramEnd"/>
      <w:r w:rsidRPr="00F2058D">
        <w:rPr>
          <w:rFonts w:ascii="Times New Roman" w:hAnsi="Times New Roman"/>
          <w:i/>
          <w:sz w:val="28"/>
          <w:szCs w:val="28"/>
        </w:rPr>
        <w:t xml:space="preserve">, </w:t>
      </w:r>
    </w:p>
    <w:p w:rsidR="00435589" w:rsidRPr="00F2058D" w:rsidRDefault="00435589" w:rsidP="006D0870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F2058D">
        <w:rPr>
          <w:rFonts w:ascii="Times New Roman" w:hAnsi="Times New Roman"/>
          <w:i/>
          <w:sz w:val="28"/>
          <w:szCs w:val="28"/>
        </w:rPr>
        <w:t xml:space="preserve">а информатику – </w:t>
      </w:r>
      <w:proofErr w:type="gramStart"/>
      <w:r w:rsidRPr="00F2058D">
        <w:rPr>
          <w:rFonts w:ascii="Times New Roman" w:hAnsi="Times New Roman"/>
          <w:i/>
          <w:sz w:val="28"/>
          <w:szCs w:val="28"/>
        </w:rPr>
        <w:t>мыслящий</w:t>
      </w:r>
      <w:proofErr w:type="gramEnd"/>
      <w:r w:rsidRPr="00F2058D">
        <w:rPr>
          <w:rFonts w:ascii="Times New Roman" w:hAnsi="Times New Roman"/>
          <w:i/>
          <w:sz w:val="28"/>
          <w:szCs w:val="28"/>
        </w:rPr>
        <w:t>.</w:t>
      </w:r>
    </w:p>
    <w:p w:rsidR="00435589" w:rsidRDefault="00435589" w:rsidP="0033197F">
      <w:pPr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Вы понимаете эти слова? Все правильно. </w:t>
      </w:r>
    </w:p>
    <w:p w:rsidR="00435589" w:rsidRDefault="00435589" w:rsidP="004F0A7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Ваша задача</w:t>
      </w:r>
      <w:r w:rsidRPr="004F0A7A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проглядев слайд, дать название </w:t>
      </w:r>
      <w:proofErr w:type="gramStart"/>
      <w:r>
        <w:rPr>
          <w:rFonts w:ascii="Times New Roman" w:hAnsi="Times New Roman"/>
          <w:sz w:val="28"/>
          <w:szCs w:val="28"/>
        </w:rPr>
        <w:t>нашему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Веб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квесту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</w:p>
    <w:p w:rsidR="00435589" w:rsidRDefault="00435589" w:rsidP="004F0A7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затруднение, то загадка:</w:t>
      </w:r>
    </w:p>
    <w:p w:rsidR="00435589" w:rsidRPr="0033197F" w:rsidRDefault="00435589" w:rsidP="0033197F">
      <w:pPr>
        <w:spacing w:after="0"/>
        <w:ind w:left="1843" w:firstLine="142"/>
        <w:rPr>
          <w:rFonts w:ascii="Times New Roman" w:hAnsi="Times New Roman"/>
          <w:i/>
          <w:color w:val="222222"/>
          <w:sz w:val="28"/>
          <w:szCs w:val="28"/>
          <w:shd w:val="clear" w:color="auto" w:fill="FFFFFF"/>
        </w:rPr>
      </w:pPr>
      <w:r w:rsidRPr="0033197F">
        <w:rPr>
          <w:rFonts w:ascii="Times New Roman" w:hAnsi="Times New Roman"/>
          <w:i/>
          <w:color w:val="222222"/>
          <w:sz w:val="28"/>
          <w:szCs w:val="28"/>
          <w:shd w:val="clear" w:color="auto" w:fill="FFFFFF"/>
        </w:rPr>
        <w:t xml:space="preserve">Он знает всё и даже больше, </w:t>
      </w:r>
    </w:p>
    <w:p w:rsidR="00435589" w:rsidRPr="0033197F" w:rsidRDefault="00435589" w:rsidP="0033197F">
      <w:pPr>
        <w:spacing w:after="0"/>
        <w:ind w:left="1843" w:firstLine="142"/>
        <w:rPr>
          <w:rFonts w:ascii="Times New Roman" w:hAnsi="Times New Roman"/>
          <w:i/>
          <w:color w:val="222222"/>
          <w:sz w:val="28"/>
          <w:szCs w:val="28"/>
          <w:shd w:val="clear" w:color="auto" w:fill="FFFFFF"/>
        </w:rPr>
      </w:pPr>
      <w:r w:rsidRPr="0033197F">
        <w:rPr>
          <w:rFonts w:ascii="Times New Roman" w:hAnsi="Times New Roman"/>
          <w:i/>
          <w:color w:val="222222"/>
          <w:sz w:val="28"/>
          <w:szCs w:val="28"/>
          <w:shd w:val="clear" w:color="auto" w:fill="FFFFFF"/>
        </w:rPr>
        <w:t xml:space="preserve">И к нам на помощь поспешит. </w:t>
      </w:r>
    </w:p>
    <w:p w:rsidR="00435589" w:rsidRPr="0033197F" w:rsidRDefault="00435589" w:rsidP="0033197F">
      <w:pPr>
        <w:spacing w:after="0"/>
        <w:ind w:left="1843" w:firstLine="142"/>
        <w:rPr>
          <w:rFonts w:ascii="Times New Roman" w:hAnsi="Times New Roman"/>
          <w:i/>
          <w:color w:val="222222"/>
          <w:sz w:val="28"/>
          <w:szCs w:val="28"/>
          <w:shd w:val="clear" w:color="auto" w:fill="FFFFFF"/>
        </w:rPr>
      </w:pPr>
      <w:r w:rsidRPr="0033197F">
        <w:rPr>
          <w:rFonts w:ascii="Times New Roman" w:hAnsi="Times New Roman"/>
          <w:i/>
          <w:color w:val="222222"/>
          <w:sz w:val="28"/>
          <w:szCs w:val="28"/>
          <w:shd w:val="clear" w:color="auto" w:fill="FFFFFF"/>
        </w:rPr>
        <w:t xml:space="preserve">Любой вопрос, пусть очень сложный, </w:t>
      </w:r>
    </w:p>
    <w:p w:rsidR="00435589" w:rsidRPr="0033197F" w:rsidRDefault="00435589" w:rsidP="0033197F">
      <w:pPr>
        <w:spacing w:after="0"/>
        <w:ind w:left="1843" w:firstLine="142"/>
        <w:rPr>
          <w:rFonts w:ascii="Times New Roman" w:hAnsi="Times New Roman"/>
          <w:i/>
          <w:color w:val="222222"/>
          <w:sz w:val="28"/>
          <w:szCs w:val="28"/>
          <w:shd w:val="clear" w:color="auto" w:fill="FFFFFF"/>
        </w:rPr>
      </w:pPr>
      <w:r w:rsidRPr="0033197F">
        <w:rPr>
          <w:rFonts w:ascii="Times New Roman" w:hAnsi="Times New Roman"/>
          <w:i/>
          <w:color w:val="222222"/>
          <w:sz w:val="28"/>
          <w:szCs w:val="28"/>
          <w:shd w:val="clear" w:color="auto" w:fill="FFFFFF"/>
        </w:rPr>
        <w:t xml:space="preserve">Мгновенно с лёгкостью решит. </w:t>
      </w:r>
    </w:p>
    <w:p w:rsidR="00435589" w:rsidRPr="0033197F" w:rsidRDefault="00435589" w:rsidP="0033197F">
      <w:pPr>
        <w:spacing w:after="0"/>
        <w:ind w:left="1843" w:firstLine="142"/>
        <w:rPr>
          <w:rFonts w:ascii="Times New Roman" w:hAnsi="Times New Roman"/>
          <w:i/>
          <w:color w:val="222222"/>
          <w:sz w:val="28"/>
          <w:szCs w:val="28"/>
          <w:shd w:val="clear" w:color="auto" w:fill="FFFFFF"/>
        </w:rPr>
      </w:pPr>
      <w:r w:rsidRPr="0033197F">
        <w:rPr>
          <w:rFonts w:ascii="Times New Roman" w:hAnsi="Times New Roman"/>
          <w:i/>
          <w:color w:val="222222"/>
          <w:sz w:val="28"/>
          <w:szCs w:val="28"/>
          <w:shd w:val="clear" w:color="auto" w:fill="FFFFFF"/>
        </w:rPr>
        <w:t xml:space="preserve">Плетёт свою он паутину, </w:t>
      </w:r>
    </w:p>
    <w:p w:rsidR="00435589" w:rsidRPr="0033197F" w:rsidRDefault="00435589" w:rsidP="0033197F">
      <w:pPr>
        <w:spacing w:after="0"/>
        <w:ind w:left="1843" w:firstLine="142"/>
        <w:rPr>
          <w:rFonts w:ascii="Times New Roman" w:hAnsi="Times New Roman"/>
          <w:i/>
          <w:color w:val="222222"/>
          <w:sz w:val="28"/>
          <w:szCs w:val="28"/>
          <w:shd w:val="clear" w:color="auto" w:fill="FFFFFF"/>
        </w:rPr>
      </w:pPr>
      <w:r w:rsidRPr="0033197F">
        <w:rPr>
          <w:rFonts w:ascii="Times New Roman" w:hAnsi="Times New Roman"/>
          <w:i/>
          <w:color w:val="222222"/>
          <w:sz w:val="28"/>
          <w:szCs w:val="28"/>
          <w:shd w:val="clear" w:color="auto" w:fill="FFFFFF"/>
        </w:rPr>
        <w:t xml:space="preserve">Хотя, по сути, не паук. </w:t>
      </w:r>
    </w:p>
    <w:p w:rsidR="00435589" w:rsidRDefault="00435589" w:rsidP="004F0A7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35589" w:rsidRDefault="00435589" w:rsidP="004F0A7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Молодцы. Название нашего </w:t>
      </w:r>
      <w:proofErr w:type="spellStart"/>
      <w:r>
        <w:rPr>
          <w:rFonts w:ascii="Times New Roman" w:hAnsi="Times New Roman"/>
          <w:sz w:val="28"/>
          <w:szCs w:val="28"/>
        </w:rPr>
        <w:t>квеста</w:t>
      </w:r>
      <w:proofErr w:type="spellEnd"/>
      <w:r>
        <w:rPr>
          <w:rFonts w:ascii="Times New Roman" w:hAnsi="Times New Roman"/>
          <w:sz w:val="28"/>
          <w:szCs w:val="28"/>
        </w:rPr>
        <w:t xml:space="preserve"> «Лабиринты Интернета». </w:t>
      </w:r>
    </w:p>
    <w:p w:rsidR="00435589" w:rsidRDefault="00435589" w:rsidP="004F0A7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огромной паутине ИНТЕРНЕТА</w:t>
      </w:r>
    </w:p>
    <w:p w:rsidR="00435589" w:rsidRDefault="00435589" w:rsidP="004F0A7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 каждого – заветный уголок,</w:t>
      </w:r>
    </w:p>
    <w:p w:rsidR="00435589" w:rsidRDefault="00435589" w:rsidP="004F0A7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неведомых краях большой планеты</w:t>
      </w:r>
    </w:p>
    <w:p w:rsidR="00435589" w:rsidRDefault="00435589" w:rsidP="004F0A7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домах друзей мерцает огонек…</w:t>
      </w:r>
    </w:p>
    <w:p w:rsidR="00435589" w:rsidRDefault="00435589" w:rsidP="00E92914">
      <w:pPr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Мы желаем Вам не заблудиться в этих лабиринтах и одержать победу. Вы уже разбиты на две команды. Ваша задача придумать название и девиз команды и зарегистрироваться с помощью </w:t>
      </w:r>
      <w:proofErr w:type="spellStart"/>
      <w:r>
        <w:rPr>
          <w:rFonts w:ascii="Times New Roman" w:hAnsi="Times New Roman"/>
          <w:sz w:val="28"/>
          <w:szCs w:val="28"/>
        </w:rPr>
        <w:t>яндекс</w:t>
      </w:r>
      <w:proofErr w:type="spellEnd"/>
      <w:r>
        <w:rPr>
          <w:rFonts w:ascii="Times New Roman" w:hAnsi="Times New Roman"/>
          <w:sz w:val="28"/>
          <w:szCs w:val="28"/>
        </w:rPr>
        <w:t xml:space="preserve"> форм.</w:t>
      </w:r>
    </w:p>
    <w:p w:rsidR="00435589" w:rsidRPr="003225E4" w:rsidRDefault="0043558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II</w:t>
      </w:r>
      <w:r w:rsidRPr="00E92914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ОСНОВНОЙ ЭТАП</w:t>
      </w:r>
    </w:p>
    <w:p w:rsidR="00435589" w:rsidRPr="005E10AD" w:rsidRDefault="00435589" w:rsidP="0058354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Pr="00CF2EFD">
        <w:rPr>
          <w:rFonts w:ascii="Times New Roman" w:hAnsi="Times New Roman"/>
          <w:b/>
          <w:sz w:val="28"/>
          <w:szCs w:val="28"/>
        </w:rPr>
        <w:t>ЗАДАНИЕ НА СООТВЕТСТВИЕ</w:t>
      </w:r>
      <w:r>
        <w:rPr>
          <w:rFonts w:ascii="Times New Roman" w:hAnsi="Times New Roman"/>
          <w:sz w:val="28"/>
          <w:szCs w:val="28"/>
        </w:rPr>
        <w:t xml:space="preserve"> </w:t>
      </w:r>
      <w:hyperlink r:id="rId11" w:history="1">
        <w:r w:rsidRPr="005E10AD">
          <w:rPr>
            <w:rStyle w:val="a3"/>
            <w:rFonts w:ascii="Times New Roman" w:hAnsi="Times New Roman"/>
            <w:sz w:val="28"/>
            <w:szCs w:val="28"/>
            <w:lang w:val="en-US"/>
          </w:rPr>
          <w:t>https</w:t>
        </w:r>
        <w:r w:rsidRPr="005E10AD">
          <w:rPr>
            <w:rStyle w:val="a3"/>
            <w:rFonts w:ascii="Times New Roman" w:hAnsi="Times New Roman"/>
            <w:sz w:val="28"/>
            <w:szCs w:val="28"/>
          </w:rPr>
          <w:t>://</w:t>
        </w:r>
        <w:proofErr w:type="spellStart"/>
        <w:r w:rsidRPr="005E10AD">
          <w:rPr>
            <w:rStyle w:val="a3"/>
            <w:rFonts w:ascii="Times New Roman" w:hAnsi="Times New Roman"/>
            <w:sz w:val="28"/>
            <w:szCs w:val="28"/>
            <w:lang w:val="en-US"/>
          </w:rPr>
          <w:t>learningapps</w:t>
        </w:r>
        <w:proofErr w:type="spellEnd"/>
        <w:r w:rsidRPr="005E10AD">
          <w:rPr>
            <w:rStyle w:val="a3"/>
            <w:rFonts w:ascii="Times New Roman" w:hAnsi="Times New Roman"/>
            <w:sz w:val="28"/>
            <w:szCs w:val="28"/>
          </w:rPr>
          <w:t>.</w:t>
        </w:r>
        <w:r w:rsidRPr="005E10AD">
          <w:rPr>
            <w:rStyle w:val="a3"/>
            <w:rFonts w:ascii="Times New Roman" w:hAnsi="Times New Roman"/>
            <w:sz w:val="28"/>
            <w:szCs w:val="28"/>
            <w:lang w:val="en-US"/>
          </w:rPr>
          <w:t>org</w:t>
        </w:r>
        <w:r w:rsidRPr="005E10AD">
          <w:rPr>
            <w:rStyle w:val="a3"/>
            <w:rFonts w:ascii="Times New Roman" w:hAnsi="Times New Roman"/>
            <w:sz w:val="28"/>
            <w:szCs w:val="28"/>
          </w:rPr>
          <w:t>/24474685</w:t>
        </w:r>
      </w:hyperlink>
      <w:r w:rsidRPr="005E10AD">
        <w:rPr>
          <w:rFonts w:ascii="Times New Roman" w:hAnsi="Times New Roman"/>
          <w:sz w:val="28"/>
          <w:szCs w:val="28"/>
        </w:rPr>
        <w:t xml:space="preserve"> </w:t>
      </w:r>
    </w:p>
    <w:p w:rsidR="00435589" w:rsidRDefault="00BF4266" w:rsidP="000E2A5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F4266">
        <w:rPr>
          <w:noProof/>
          <w:lang w:eastAsia="ru-RU"/>
        </w:rPr>
        <w:lastRenderedPageBreak/>
        <w:pict>
          <v:shape id="_x0000_s1027" type="#_x0000_t75" style="position:absolute;left:0;text-align:left;margin-left:7.2pt;margin-top:6.95pt;width:411.75pt;height:232.5pt;z-index:2;visibility:visible">
            <v:imagedata r:id="rId12" o:title=""/>
            <w10:wrap type="square"/>
          </v:shape>
        </w:pict>
      </w:r>
    </w:p>
    <w:p w:rsidR="00435589" w:rsidRDefault="00435589">
      <w:pPr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</w:p>
    <w:p w:rsidR="00435589" w:rsidRDefault="004355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35589" w:rsidRDefault="004355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785"/>
        <w:gridCol w:w="4786"/>
      </w:tblGrid>
      <w:tr w:rsidR="00435589" w:rsidRPr="00EC4626" w:rsidTr="00616C3E">
        <w:tc>
          <w:tcPr>
            <w:tcW w:w="4785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 xml:space="preserve">Электронная таблица </w:t>
            </w:r>
          </w:p>
        </w:tc>
        <w:tc>
          <w:tcPr>
            <w:tcW w:w="4786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>Прикладная программа, предназначенная для обработки данных представленной в табличной форме</w:t>
            </w:r>
          </w:p>
        </w:tc>
      </w:tr>
      <w:tr w:rsidR="00435589" w:rsidRPr="00EC4626" w:rsidTr="00616C3E">
        <w:tc>
          <w:tcPr>
            <w:tcW w:w="4785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>Программное обеспечение</w:t>
            </w:r>
          </w:p>
        </w:tc>
        <w:tc>
          <w:tcPr>
            <w:tcW w:w="4786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>Совокупность всех программ, предназначенных для выполнения различных задач</w:t>
            </w:r>
          </w:p>
        </w:tc>
      </w:tr>
      <w:tr w:rsidR="00435589" w:rsidRPr="00EC4626" w:rsidTr="00616C3E">
        <w:tc>
          <w:tcPr>
            <w:tcW w:w="4785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>Аппаратное обеспечение</w:t>
            </w:r>
          </w:p>
        </w:tc>
        <w:tc>
          <w:tcPr>
            <w:tcW w:w="4786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>Совокупность всех устройств компьютера</w:t>
            </w:r>
          </w:p>
        </w:tc>
      </w:tr>
      <w:tr w:rsidR="00435589" w:rsidRPr="00EC4626" w:rsidTr="00616C3E">
        <w:tc>
          <w:tcPr>
            <w:tcW w:w="4785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>Текстовая информация</w:t>
            </w:r>
          </w:p>
        </w:tc>
        <w:tc>
          <w:tcPr>
            <w:tcW w:w="4786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 xml:space="preserve">Все, что напечатано или написано на любом из существующих языков </w:t>
            </w:r>
          </w:p>
        </w:tc>
      </w:tr>
      <w:tr w:rsidR="00435589" w:rsidRPr="00EC4626" w:rsidTr="00616C3E">
        <w:tc>
          <w:tcPr>
            <w:tcW w:w="4785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>Числовая информация</w:t>
            </w:r>
          </w:p>
        </w:tc>
        <w:tc>
          <w:tcPr>
            <w:tcW w:w="4786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>Количественные характеристики объектов окружающего мира</w:t>
            </w:r>
          </w:p>
        </w:tc>
      </w:tr>
      <w:tr w:rsidR="00435589" w:rsidRPr="00EC4626" w:rsidTr="00616C3E">
        <w:tc>
          <w:tcPr>
            <w:tcW w:w="4785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>Процессор</w:t>
            </w:r>
          </w:p>
        </w:tc>
        <w:tc>
          <w:tcPr>
            <w:tcW w:w="4786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>Устройство, предназначенное для обработки информации и управления работой компьютера</w:t>
            </w:r>
          </w:p>
        </w:tc>
      </w:tr>
      <w:tr w:rsidR="00435589" w:rsidRPr="00EC4626" w:rsidTr="00616C3E">
        <w:tc>
          <w:tcPr>
            <w:tcW w:w="4785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 xml:space="preserve">Данные </w:t>
            </w:r>
          </w:p>
        </w:tc>
        <w:tc>
          <w:tcPr>
            <w:tcW w:w="4786" w:type="dxa"/>
          </w:tcPr>
          <w:p w:rsidR="00435589" w:rsidRPr="00EC4626" w:rsidRDefault="00435589" w:rsidP="00616C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4626">
              <w:rPr>
                <w:rFonts w:ascii="Times New Roman" w:hAnsi="Times New Roman"/>
                <w:sz w:val="24"/>
                <w:szCs w:val="24"/>
              </w:rPr>
              <w:t>Информация, представленная в форме пригодной для ее обработки.</w:t>
            </w:r>
          </w:p>
        </w:tc>
      </w:tr>
    </w:tbl>
    <w:p w:rsidR="00435589" w:rsidRDefault="00435589" w:rsidP="00CF2EF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Буквы: </w:t>
      </w:r>
      <w:proofErr w:type="gramStart"/>
      <w:r>
        <w:rPr>
          <w:rFonts w:ascii="Times New Roman" w:hAnsi="Times New Roman"/>
          <w:sz w:val="28"/>
          <w:szCs w:val="28"/>
        </w:rPr>
        <w:t>П</w:t>
      </w:r>
      <w:proofErr w:type="gramEnd"/>
      <w:r>
        <w:rPr>
          <w:rFonts w:ascii="Times New Roman" w:hAnsi="Times New Roman"/>
          <w:sz w:val="28"/>
          <w:szCs w:val="28"/>
        </w:rPr>
        <w:t xml:space="preserve"> В Й</w:t>
      </w:r>
    </w:p>
    <w:p w:rsidR="00435589" w:rsidRPr="00CF2EFD" w:rsidRDefault="00435589" w:rsidP="00CF2EF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Pr="00CF2EFD">
        <w:rPr>
          <w:rFonts w:ascii="Times New Roman" w:hAnsi="Times New Roman"/>
          <w:b/>
          <w:sz w:val="28"/>
          <w:szCs w:val="28"/>
        </w:rPr>
        <w:t>КРОССВОРД</w:t>
      </w:r>
      <w:r>
        <w:rPr>
          <w:rFonts w:ascii="Times New Roman" w:hAnsi="Times New Roman"/>
          <w:sz w:val="28"/>
          <w:szCs w:val="28"/>
        </w:rPr>
        <w:t xml:space="preserve">  </w:t>
      </w:r>
      <w:hyperlink r:id="rId13" w:history="1">
        <w:r w:rsidRPr="005E10AD">
          <w:rPr>
            <w:rStyle w:val="a3"/>
            <w:rFonts w:ascii="Times New Roman" w:hAnsi="Times New Roman"/>
            <w:sz w:val="28"/>
            <w:szCs w:val="28"/>
            <w:shd w:val="clear" w:color="auto" w:fill="FFFFFF"/>
          </w:rPr>
          <w:t>https://learningapps.org/24461419</w:t>
        </w:r>
      </w:hyperlink>
    </w:p>
    <w:p w:rsidR="00435589" w:rsidRDefault="00E53B91" w:rsidP="00CF2EFD">
      <w:r>
        <w:rPr>
          <w:noProof/>
          <w:lang w:eastAsia="ru-RU"/>
        </w:rPr>
        <w:lastRenderedPageBreak/>
        <w:pict>
          <v:shape id="Рисунок 2" o:spid="_x0000_i1025" type="#_x0000_t75" style="width:464.25pt;height:289.5pt;visibility:visible">
            <v:imagedata r:id="rId14" o:title=""/>
          </v:shape>
        </w:pict>
      </w:r>
    </w:p>
    <w:p w:rsidR="00435589" w:rsidRPr="00046A39" w:rsidRDefault="00435589" w:rsidP="00CF2EFD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046A39">
        <w:rPr>
          <w:rFonts w:ascii="Times New Roman" w:hAnsi="Times New Roman"/>
          <w:b/>
          <w:bCs/>
          <w:i/>
          <w:iCs/>
          <w:color w:val="000000"/>
          <w:sz w:val="28"/>
          <w:szCs w:val="28"/>
          <w:shd w:val="clear" w:color="auto" w:fill="FFFFFF"/>
          <w:lang w:eastAsia="ru-RU"/>
        </w:rPr>
        <w:t>По горизонтали</w:t>
      </w:r>
      <w:r w:rsidRPr="00046A39">
        <w:rPr>
          <w:rFonts w:ascii="Times New Roman" w:hAnsi="Times New Roman"/>
          <w:color w:val="000000"/>
          <w:sz w:val="28"/>
          <w:szCs w:val="28"/>
          <w:lang w:eastAsia="ru-RU"/>
        </w:rPr>
        <w:br/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3. Лист </w:t>
      </w:r>
      <w:proofErr w:type="spellStart"/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Excel</w:t>
      </w:r>
      <w:proofErr w:type="spellEnd"/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разделен на …</w:t>
      </w:r>
      <w:r w:rsidRPr="00046A39">
        <w:rPr>
          <w:rFonts w:ascii="Times New Roman" w:hAnsi="Times New Roman"/>
          <w:color w:val="000000"/>
          <w:sz w:val="28"/>
          <w:szCs w:val="28"/>
          <w:lang w:eastAsia="ru-RU"/>
        </w:rPr>
        <w:br/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5. Вкладка в </w:t>
      </w:r>
      <w:proofErr w:type="spellStart"/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Word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в которой находится панель для работы с рис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унками, фигурами, диаграммами и  </w:t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т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д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..</w:t>
      </w:r>
      <w:r w:rsidRPr="00046A39">
        <w:rPr>
          <w:rFonts w:ascii="Times New Roman" w:hAnsi="Times New Roman"/>
          <w:color w:val="000000"/>
          <w:sz w:val="28"/>
          <w:szCs w:val="28"/>
          <w:lang w:eastAsia="ru-RU"/>
        </w:rPr>
        <w:br/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8. Что нужно сделать с файлом, после того как вы закончили с ним работать</w:t>
      </w:r>
      <w:r w:rsidRPr="00046A39">
        <w:rPr>
          <w:rFonts w:ascii="Times New Roman" w:hAnsi="Times New Roman"/>
          <w:color w:val="000000"/>
          <w:sz w:val="28"/>
          <w:szCs w:val="28"/>
          <w:lang w:eastAsia="ru-RU"/>
        </w:rPr>
        <w:br/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10. В какой вкладке </w:t>
      </w:r>
      <w:proofErr w:type="spellStart"/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Excel</w:t>
      </w:r>
      <w:proofErr w:type="spellEnd"/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находятся функции груп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п</w:t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ировать, работа с интернетом, фил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ь</w:t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тр и т.д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..</w:t>
      </w:r>
      <w:r w:rsidRPr="00046A39">
        <w:rPr>
          <w:rFonts w:ascii="Times New Roman" w:hAnsi="Times New Roman"/>
          <w:color w:val="000000"/>
          <w:sz w:val="28"/>
          <w:szCs w:val="28"/>
          <w:lang w:eastAsia="ru-RU"/>
        </w:rPr>
        <w:br/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11. Вкладка в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Excel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д</w:t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ля работы с листом (изменение размера, поля и </w:t>
      </w:r>
      <w:proofErr w:type="spellStart"/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т.д</w:t>
      </w:r>
      <w:proofErr w:type="spellEnd"/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)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435589" w:rsidRDefault="00435589" w:rsidP="00CF2EFD">
      <w:pP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046A39">
        <w:rPr>
          <w:rFonts w:ascii="Times New Roman" w:hAnsi="Times New Roman"/>
          <w:b/>
          <w:bCs/>
          <w:i/>
          <w:iCs/>
          <w:color w:val="000000"/>
          <w:sz w:val="28"/>
          <w:szCs w:val="28"/>
          <w:shd w:val="clear" w:color="auto" w:fill="FFFFFF"/>
          <w:lang w:eastAsia="ru-RU"/>
        </w:rPr>
        <w:t>По вертикали</w:t>
      </w:r>
      <w:r w:rsidRPr="00046A39">
        <w:rPr>
          <w:rFonts w:ascii="Times New Roman" w:hAnsi="Times New Roman"/>
          <w:color w:val="000000"/>
          <w:sz w:val="28"/>
          <w:szCs w:val="28"/>
          <w:lang w:eastAsia="ru-RU"/>
        </w:rPr>
        <w:br/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1. Ширина столбца, высота строки - это</w:t>
      </w:r>
      <w:r w:rsidRPr="00046A39">
        <w:rPr>
          <w:rFonts w:ascii="Times New Roman" w:hAnsi="Times New Roman"/>
          <w:color w:val="000000"/>
          <w:sz w:val="28"/>
          <w:szCs w:val="28"/>
          <w:lang w:eastAsia="ru-RU"/>
        </w:rPr>
        <w:br/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2. Вкладка в </w:t>
      </w:r>
      <w:proofErr w:type="spellStart"/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Ворд</w:t>
      </w:r>
      <w:proofErr w:type="spellEnd"/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2010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в которой находится выбор шрифтов, размер шрифта и пр. редактирование текста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Pr="00046A39">
        <w:rPr>
          <w:rFonts w:ascii="Times New Roman" w:hAnsi="Times New Roman"/>
          <w:color w:val="000000"/>
          <w:sz w:val="28"/>
          <w:szCs w:val="28"/>
          <w:lang w:eastAsia="ru-RU"/>
        </w:rPr>
        <w:br/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4. Пример заполнения данных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Pr="00046A39">
        <w:rPr>
          <w:rFonts w:ascii="Times New Roman" w:hAnsi="Times New Roman"/>
          <w:color w:val="000000"/>
          <w:sz w:val="28"/>
          <w:szCs w:val="28"/>
          <w:lang w:eastAsia="ru-RU"/>
        </w:rPr>
        <w:br/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6. Название ячейки, выделенной в </w:t>
      </w:r>
      <w:proofErr w:type="spellStart"/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Excel</w:t>
      </w:r>
      <w:proofErr w:type="spellEnd"/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черной рамкой.</w:t>
      </w:r>
      <w:r w:rsidRPr="00046A39">
        <w:rPr>
          <w:rFonts w:ascii="Times New Roman" w:hAnsi="Times New Roman"/>
          <w:color w:val="000000"/>
          <w:sz w:val="28"/>
          <w:szCs w:val="28"/>
          <w:lang w:eastAsia="ru-RU"/>
        </w:rPr>
        <w:br/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7. Заголовочные </w:t>
      </w:r>
      <w:proofErr w:type="gramStart"/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данные</w:t>
      </w:r>
      <w:proofErr w:type="gramEnd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 повторяющиеся на каждой странице.</w:t>
      </w:r>
      <w:r w:rsidRPr="00046A39">
        <w:rPr>
          <w:rFonts w:ascii="Times New Roman" w:hAnsi="Times New Roman"/>
          <w:color w:val="000000"/>
          <w:sz w:val="28"/>
          <w:szCs w:val="28"/>
          <w:lang w:eastAsia="ru-RU"/>
        </w:rPr>
        <w:br/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9. Имя функции, определяющей среднее арифметическое значение</w:t>
      </w:r>
      <w:r w:rsidRPr="00046A39">
        <w:rPr>
          <w:rFonts w:ascii="Arial" w:hAnsi="Arial" w:cs="Arial"/>
          <w:color w:val="000000"/>
          <w:sz w:val="18"/>
          <w:szCs w:val="18"/>
          <w:shd w:val="clear" w:color="auto" w:fill="FFFFFF"/>
          <w:lang w:eastAsia="ru-RU"/>
        </w:rPr>
        <w:t xml:space="preserve"> </w:t>
      </w:r>
      <w:r w:rsidRPr="00046A39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чисел в заданном диапазоне ячеек.</w:t>
      </w:r>
    </w:p>
    <w:p w:rsidR="00435589" w:rsidRPr="00046A39" w:rsidRDefault="00435589" w:rsidP="00CF2EFD">
      <w:pP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Буквы: </w:t>
      </w:r>
      <w:proofErr w:type="gramStart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Д Е</w:t>
      </w:r>
    </w:p>
    <w:p w:rsidR="00435589" w:rsidRDefault="00E53B91" w:rsidP="00CF2EFD">
      <w:r>
        <w:rPr>
          <w:noProof/>
          <w:lang w:eastAsia="ru-RU"/>
        </w:rPr>
        <w:lastRenderedPageBreak/>
        <w:pict>
          <v:shape id="Рисунок 1" o:spid="_x0000_i1026" type="#_x0000_t75" style="width:252.75pt;height:269.25pt;visibility:visible">
            <v:imagedata r:id="rId15" o:title=""/>
          </v:shape>
        </w:pict>
      </w:r>
    </w:p>
    <w:p w:rsidR="00435589" w:rsidRPr="005E10AD" w:rsidRDefault="00435589" w:rsidP="00CF2EF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="00C80C71">
        <w:rPr>
          <w:rFonts w:ascii="Times New Roman" w:hAnsi="Times New Roman"/>
          <w:b/>
          <w:sz w:val="28"/>
          <w:szCs w:val="28"/>
        </w:rPr>
        <w:t>НАЙД</w:t>
      </w:r>
      <w:r w:rsidRPr="00CF2EFD">
        <w:rPr>
          <w:rFonts w:ascii="Times New Roman" w:hAnsi="Times New Roman"/>
          <w:b/>
          <w:sz w:val="28"/>
          <w:szCs w:val="28"/>
        </w:rPr>
        <w:t>И СЛОВА</w:t>
      </w:r>
      <w:r>
        <w:rPr>
          <w:rFonts w:ascii="Times New Roman" w:hAnsi="Times New Roman"/>
          <w:sz w:val="28"/>
          <w:szCs w:val="28"/>
        </w:rPr>
        <w:t xml:space="preserve"> </w:t>
      </w:r>
      <w:hyperlink r:id="rId16" w:history="1">
        <w:r w:rsidRPr="005E10AD">
          <w:rPr>
            <w:rStyle w:val="a3"/>
            <w:rFonts w:ascii="Times New Roman" w:hAnsi="Times New Roman"/>
            <w:sz w:val="28"/>
            <w:szCs w:val="28"/>
          </w:rPr>
          <w:t>https://learningapps.org/display?v=p9ovx8i2j22</w:t>
        </w:r>
      </w:hyperlink>
    </w:p>
    <w:p w:rsidR="00435589" w:rsidRDefault="00E53B91" w:rsidP="00CF2EFD">
      <w:r>
        <w:rPr>
          <w:noProof/>
          <w:lang w:eastAsia="ru-RU"/>
        </w:rPr>
        <w:pict>
          <v:shape id="Рисунок 3" o:spid="_x0000_i1027" type="#_x0000_t75" style="width:463.5pt;height:303.75pt;visibility:visible">
            <v:imagedata r:id="rId17" o:title=""/>
          </v:shape>
        </w:pict>
      </w:r>
    </w:p>
    <w:p w:rsidR="00435589" w:rsidRPr="00B336EB" w:rsidRDefault="00435589" w:rsidP="00CF2EFD">
      <w:pPr>
        <w:rPr>
          <w:rFonts w:ascii="Times New Roman" w:hAnsi="Times New Roman"/>
          <w:sz w:val="28"/>
          <w:szCs w:val="28"/>
        </w:rPr>
      </w:pPr>
      <w:r w:rsidRPr="00B336EB">
        <w:rPr>
          <w:rFonts w:ascii="Times New Roman" w:hAnsi="Times New Roman"/>
          <w:sz w:val="28"/>
          <w:szCs w:val="28"/>
        </w:rPr>
        <w:t xml:space="preserve">1.  Этот </w:t>
      </w:r>
      <w:r w:rsidRPr="00196C02">
        <w:rPr>
          <w:rFonts w:ascii="Times New Roman" w:hAnsi="Times New Roman"/>
          <w:b/>
          <w:color w:val="FF0000"/>
          <w:sz w:val="28"/>
          <w:szCs w:val="28"/>
        </w:rPr>
        <w:t>процесс ор</w:t>
      </w:r>
      <w:r w:rsidRPr="00B336EB">
        <w:rPr>
          <w:rFonts w:ascii="Times New Roman" w:hAnsi="Times New Roman"/>
          <w:sz w:val="28"/>
          <w:szCs w:val="28"/>
        </w:rPr>
        <w:t>нитологи называют миграцией (Процессор)</w:t>
      </w:r>
    </w:p>
    <w:p w:rsidR="00435589" w:rsidRPr="00B336EB" w:rsidRDefault="00435589" w:rsidP="00CF2EFD">
      <w:pPr>
        <w:rPr>
          <w:rFonts w:ascii="Times New Roman" w:hAnsi="Times New Roman"/>
          <w:sz w:val="28"/>
          <w:szCs w:val="28"/>
        </w:rPr>
      </w:pPr>
      <w:r w:rsidRPr="00B336EB">
        <w:rPr>
          <w:rFonts w:ascii="Times New Roman" w:hAnsi="Times New Roman"/>
          <w:sz w:val="28"/>
          <w:szCs w:val="28"/>
        </w:rPr>
        <w:t>2. Я его привё</w:t>
      </w:r>
      <w:r w:rsidRPr="00196C02">
        <w:rPr>
          <w:rFonts w:ascii="Times New Roman" w:hAnsi="Times New Roman"/>
          <w:b/>
          <w:color w:val="FF0000"/>
          <w:sz w:val="28"/>
          <w:szCs w:val="28"/>
        </w:rPr>
        <w:t>з</w:t>
      </w:r>
      <w:r w:rsidRPr="00B336EB">
        <w:rPr>
          <w:rFonts w:ascii="Times New Roman" w:hAnsi="Times New Roman"/>
          <w:sz w:val="28"/>
          <w:szCs w:val="28"/>
        </w:rPr>
        <w:t xml:space="preserve"> </w:t>
      </w:r>
      <w:r w:rsidRPr="00196C02">
        <w:rPr>
          <w:rFonts w:ascii="Times New Roman" w:hAnsi="Times New Roman"/>
          <w:b/>
          <w:color w:val="FF0000"/>
          <w:sz w:val="28"/>
          <w:szCs w:val="28"/>
        </w:rPr>
        <w:t>в ук</w:t>
      </w:r>
      <w:r w:rsidRPr="00B336EB">
        <w:rPr>
          <w:rFonts w:ascii="Times New Roman" w:hAnsi="Times New Roman"/>
          <w:sz w:val="28"/>
          <w:szCs w:val="28"/>
        </w:rPr>
        <w:t>азанное место, но там никого не оказалось (Звук)</w:t>
      </w:r>
    </w:p>
    <w:p w:rsidR="00435589" w:rsidRPr="00B336EB" w:rsidRDefault="00435589" w:rsidP="00CF2EFD">
      <w:pPr>
        <w:rPr>
          <w:rFonts w:ascii="Times New Roman" w:hAnsi="Times New Roman"/>
          <w:sz w:val="28"/>
          <w:szCs w:val="28"/>
        </w:rPr>
      </w:pPr>
      <w:r w:rsidRPr="00B336EB">
        <w:rPr>
          <w:rFonts w:ascii="Times New Roman" w:hAnsi="Times New Roman"/>
          <w:sz w:val="28"/>
          <w:szCs w:val="28"/>
        </w:rPr>
        <w:t xml:space="preserve">3. Когда-то он работал </w:t>
      </w:r>
      <w:r w:rsidRPr="00196C02">
        <w:rPr>
          <w:rFonts w:ascii="Times New Roman" w:hAnsi="Times New Roman"/>
          <w:b/>
          <w:color w:val="FF0000"/>
          <w:sz w:val="28"/>
          <w:szCs w:val="28"/>
        </w:rPr>
        <w:t>в идео</w:t>
      </w:r>
      <w:r w:rsidRPr="00B336EB">
        <w:rPr>
          <w:rFonts w:ascii="Times New Roman" w:hAnsi="Times New Roman"/>
          <w:sz w:val="28"/>
          <w:szCs w:val="28"/>
        </w:rPr>
        <w:t>логическом отделе (Видео)</w:t>
      </w:r>
    </w:p>
    <w:p w:rsidR="00435589" w:rsidRPr="00B336EB" w:rsidRDefault="00435589" w:rsidP="00CF2EFD">
      <w:pPr>
        <w:rPr>
          <w:rFonts w:ascii="Times New Roman" w:hAnsi="Times New Roman"/>
          <w:sz w:val="28"/>
          <w:szCs w:val="28"/>
        </w:rPr>
      </w:pPr>
      <w:r w:rsidRPr="00B336EB">
        <w:rPr>
          <w:rFonts w:ascii="Times New Roman" w:hAnsi="Times New Roman"/>
          <w:sz w:val="28"/>
          <w:szCs w:val="28"/>
        </w:rPr>
        <w:lastRenderedPageBreak/>
        <w:t>4. Он сказал: "Пройдём</w:t>
      </w:r>
      <w:r w:rsidRPr="00196C02">
        <w:rPr>
          <w:rFonts w:ascii="Times New Roman" w:hAnsi="Times New Roman"/>
          <w:b/>
          <w:color w:val="FF0000"/>
          <w:sz w:val="28"/>
          <w:szCs w:val="28"/>
        </w:rPr>
        <w:t>те</w:t>
      </w:r>
      <w:r w:rsidRPr="00B336EB">
        <w:rPr>
          <w:rFonts w:ascii="Times New Roman" w:hAnsi="Times New Roman"/>
          <w:sz w:val="28"/>
          <w:szCs w:val="28"/>
        </w:rPr>
        <w:t xml:space="preserve"> </w:t>
      </w:r>
      <w:r w:rsidRPr="00196C02">
        <w:rPr>
          <w:rFonts w:ascii="Times New Roman" w:hAnsi="Times New Roman"/>
          <w:b/>
          <w:color w:val="FF0000"/>
          <w:sz w:val="28"/>
          <w:szCs w:val="28"/>
        </w:rPr>
        <w:t>к ст</w:t>
      </w:r>
      <w:r w:rsidRPr="00196C02">
        <w:rPr>
          <w:rFonts w:ascii="Times New Roman" w:hAnsi="Times New Roman"/>
          <w:sz w:val="28"/>
          <w:szCs w:val="28"/>
        </w:rPr>
        <w:t>ене</w:t>
      </w:r>
      <w:r w:rsidRPr="00B336EB">
        <w:rPr>
          <w:rFonts w:ascii="Times New Roman" w:hAnsi="Times New Roman"/>
          <w:sz w:val="28"/>
          <w:szCs w:val="28"/>
        </w:rPr>
        <w:t>" (Текст)</w:t>
      </w:r>
    </w:p>
    <w:p w:rsidR="00435589" w:rsidRPr="00B336EB" w:rsidRDefault="00435589" w:rsidP="00CF2EFD">
      <w:pPr>
        <w:rPr>
          <w:rFonts w:ascii="Times New Roman" w:hAnsi="Times New Roman"/>
          <w:sz w:val="28"/>
          <w:szCs w:val="28"/>
        </w:rPr>
      </w:pPr>
      <w:r w:rsidRPr="00B336EB">
        <w:rPr>
          <w:rFonts w:ascii="Times New Roman" w:hAnsi="Times New Roman"/>
          <w:sz w:val="28"/>
          <w:szCs w:val="28"/>
        </w:rPr>
        <w:t xml:space="preserve">5. Оказалось, что </w:t>
      </w:r>
      <w:r w:rsidRPr="00196C02">
        <w:rPr>
          <w:rFonts w:ascii="Times New Roman" w:hAnsi="Times New Roman"/>
          <w:b/>
          <w:color w:val="FF0000"/>
          <w:sz w:val="28"/>
          <w:szCs w:val="28"/>
        </w:rPr>
        <w:t>граф и Ка</w:t>
      </w:r>
      <w:r w:rsidRPr="00B336EB">
        <w:rPr>
          <w:rFonts w:ascii="Times New Roman" w:hAnsi="Times New Roman"/>
          <w:sz w:val="28"/>
          <w:szCs w:val="28"/>
        </w:rPr>
        <w:t>занова - одно и то же лицо (Графика)</w:t>
      </w:r>
    </w:p>
    <w:p w:rsidR="00435589" w:rsidRPr="00B336EB" w:rsidRDefault="00435589" w:rsidP="00CF2EFD">
      <w:pPr>
        <w:rPr>
          <w:rFonts w:ascii="Times New Roman" w:hAnsi="Times New Roman"/>
          <w:sz w:val="28"/>
          <w:szCs w:val="28"/>
        </w:rPr>
      </w:pPr>
      <w:r w:rsidRPr="00B336EB">
        <w:rPr>
          <w:rFonts w:ascii="Times New Roman" w:hAnsi="Times New Roman"/>
          <w:sz w:val="28"/>
          <w:szCs w:val="28"/>
        </w:rPr>
        <w:t>6. В присутствии начальника Пота</w:t>
      </w:r>
      <w:r w:rsidRPr="00196C02">
        <w:rPr>
          <w:rFonts w:ascii="Times New Roman" w:hAnsi="Times New Roman"/>
          <w:b/>
          <w:color w:val="FF0000"/>
          <w:sz w:val="28"/>
          <w:szCs w:val="28"/>
        </w:rPr>
        <w:t>п робел</w:t>
      </w:r>
      <w:r w:rsidRPr="00B336EB">
        <w:rPr>
          <w:rFonts w:ascii="Times New Roman" w:hAnsi="Times New Roman"/>
          <w:sz w:val="28"/>
          <w:szCs w:val="28"/>
        </w:rPr>
        <w:t>, как ребёнок (Пробел)</w:t>
      </w:r>
    </w:p>
    <w:p w:rsidR="00435589" w:rsidRPr="00B336EB" w:rsidRDefault="00435589" w:rsidP="00CF2EFD">
      <w:pPr>
        <w:rPr>
          <w:rFonts w:ascii="Times New Roman" w:hAnsi="Times New Roman"/>
          <w:sz w:val="28"/>
          <w:szCs w:val="28"/>
        </w:rPr>
      </w:pPr>
      <w:r w:rsidRPr="00B336EB">
        <w:rPr>
          <w:rFonts w:ascii="Times New Roman" w:hAnsi="Times New Roman"/>
          <w:sz w:val="28"/>
          <w:szCs w:val="28"/>
        </w:rPr>
        <w:t xml:space="preserve">7. Оказалось, что </w:t>
      </w:r>
      <w:r w:rsidRPr="00196C02">
        <w:rPr>
          <w:rFonts w:ascii="Times New Roman" w:hAnsi="Times New Roman"/>
          <w:b/>
          <w:color w:val="FF0000"/>
          <w:sz w:val="28"/>
          <w:szCs w:val="28"/>
        </w:rPr>
        <w:t>граф и к</w:t>
      </w:r>
      <w:r w:rsidRPr="00B336EB">
        <w:rPr>
          <w:rFonts w:ascii="Times New Roman" w:hAnsi="Times New Roman"/>
          <w:sz w:val="28"/>
          <w:szCs w:val="28"/>
        </w:rPr>
        <w:t>ровельщик - одно и то же лицо (График)</w:t>
      </w:r>
    </w:p>
    <w:p w:rsidR="00435589" w:rsidRDefault="00435589" w:rsidP="00CF2EFD">
      <w:pPr>
        <w:rPr>
          <w:rFonts w:ascii="Times New Roman" w:hAnsi="Times New Roman"/>
          <w:sz w:val="28"/>
          <w:szCs w:val="28"/>
        </w:rPr>
      </w:pPr>
      <w:r w:rsidRPr="00B336EB">
        <w:rPr>
          <w:rFonts w:ascii="Times New Roman" w:hAnsi="Times New Roman"/>
          <w:sz w:val="28"/>
          <w:szCs w:val="28"/>
        </w:rPr>
        <w:t>8. Этот старинный ко</w:t>
      </w:r>
      <w:r w:rsidRPr="00196C02">
        <w:rPr>
          <w:rFonts w:ascii="Times New Roman" w:hAnsi="Times New Roman"/>
          <w:b/>
          <w:color w:val="FF0000"/>
          <w:sz w:val="28"/>
          <w:szCs w:val="28"/>
        </w:rPr>
        <w:t>мод ем</w:t>
      </w:r>
      <w:r w:rsidRPr="00196C02">
        <w:rPr>
          <w:rFonts w:ascii="Times New Roman" w:hAnsi="Times New Roman"/>
          <w:sz w:val="28"/>
          <w:szCs w:val="28"/>
        </w:rPr>
        <w:t xml:space="preserve">у </w:t>
      </w:r>
      <w:r w:rsidRPr="00B336EB">
        <w:rPr>
          <w:rFonts w:ascii="Times New Roman" w:hAnsi="Times New Roman"/>
          <w:sz w:val="28"/>
          <w:szCs w:val="28"/>
        </w:rPr>
        <w:t>достался в наследство (Модем)</w:t>
      </w:r>
    </w:p>
    <w:p w:rsidR="00435589" w:rsidRDefault="00435589" w:rsidP="00CF2EF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Буквы: О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А</w:t>
      </w:r>
    </w:p>
    <w:p w:rsidR="00435589" w:rsidRPr="001151B9" w:rsidRDefault="00435589" w:rsidP="00CF2EF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Слово: </w:t>
      </w:r>
      <w:r w:rsidRPr="001151B9">
        <w:rPr>
          <w:rFonts w:ascii="Times New Roman" w:hAnsi="Times New Roman"/>
          <w:b/>
          <w:sz w:val="28"/>
          <w:szCs w:val="28"/>
        </w:rPr>
        <w:t>ПРОВАЙДЕР</w:t>
      </w:r>
    </w:p>
    <w:p w:rsidR="00435589" w:rsidRPr="00363762" w:rsidRDefault="00435589" w:rsidP="00363762">
      <w:pPr>
        <w:pStyle w:val="ae"/>
        <w:spacing w:after="0" w:line="360" w:lineRule="auto"/>
        <w:ind w:left="108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III</w:t>
      </w:r>
      <w:r w:rsidRPr="00363762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ЗАКЛЮЧИТЕЛЬНЫЙ ЭТАП</w:t>
      </w:r>
    </w:p>
    <w:p w:rsidR="00435589" w:rsidRDefault="00435589" w:rsidP="00F425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Итак, победившая команда  получает высокое звание «СПЕЦИАЛИСТ». </w:t>
      </w:r>
    </w:p>
    <w:p w:rsidR="00435589" w:rsidRDefault="00435589" w:rsidP="00F425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Мы благодарим всех участников этой игры. А те кт</w:t>
      </w:r>
      <w:r w:rsidR="00287278">
        <w:rPr>
          <w:rFonts w:ascii="Times New Roman" w:hAnsi="Times New Roman"/>
          <w:sz w:val="28"/>
          <w:szCs w:val="28"/>
        </w:rPr>
        <w:t>о не получил звание</w:t>
      </w:r>
      <w:r w:rsidR="005751A2">
        <w:rPr>
          <w:rFonts w:ascii="Times New Roman" w:hAnsi="Times New Roman"/>
          <w:sz w:val="28"/>
          <w:szCs w:val="28"/>
        </w:rPr>
        <w:t>,</w:t>
      </w:r>
      <w:r w:rsidR="00287278">
        <w:rPr>
          <w:rFonts w:ascii="Times New Roman" w:hAnsi="Times New Roman"/>
          <w:sz w:val="28"/>
          <w:szCs w:val="28"/>
        </w:rPr>
        <w:t xml:space="preserve"> есть к чему стремиться.</w:t>
      </w:r>
    </w:p>
    <w:p w:rsidR="00435589" w:rsidRDefault="00435589" w:rsidP="00F425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Давайте вспомним эпиграф к нашей игре. Как Вы считаете, трудная у вас была дорога? Какие знания потребовались Вам, чтобы пройти все ее лабиринты? На какой платформе Вы работали с заданиями? Создавать упражнения на этой платформе очень просто, и мы с вами тоже это будем делать. Вы получили слово ПРОВАЙДЕР. Что обозначает это слово? </w:t>
      </w:r>
    </w:p>
    <w:p w:rsidR="00435589" w:rsidRDefault="0043558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Кому была интересна  такая  форма проведения  занятия, и кто возьмет ее  в свою  дальнейшую практику – аплодируйте над головой, кому форма проведения показалась сложной – аплодируйте перед собой. До новых встреч.</w:t>
      </w:r>
    </w:p>
    <w:p w:rsidR="00435589" w:rsidRPr="00F97B38" w:rsidRDefault="00435589" w:rsidP="00F97B38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F97B38">
        <w:rPr>
          <w:rFonts w:ascii="Times New Roman" w:hAnsi="Times New Roman"/>
          <w:b/>
          <w:sz w:val="28"/>
          <w:szCs w:val="28"/>
        </w:rPr>
        <w:t>Используемая литература:</w:t>
      </w:r>
    </w:p>
    <w:p w:rsidR="00435589" w:rsidRDefault="00435589" w:rsidP="00946E87">
      <w:pPr>
        <w:numPr>
          <w:ilvl w:val="1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З</w:t>
      </w:r>
      <w:r w:rsidRPr="001A4445">
        <w:rPr>
          <w:rFonts w:ascii="Times New Roman" w:hAnsi="Times New Roman"/>
          <w:sz w:val="28"/>
          <w:szCs w:val="28"/>
        </w:rPr>
        <w:t>латопольский</w:t>
      </w:r>
      <w:proofErr w:type="spellEnd"/>
      <w:r w:rsidRPr="001A4445">
        <w:rPr>
          <w:rFonts w:ascii="Times New Roman" w:hAnsi="Times New Roman"/>
          <w:sz w:val="28"/>
          <w:szCs w:val="28"/>
        </w:rPr>
        <w:t xml:space="preserve"> Д. М. Занимательная информатика</w:t>
      </w:r>
      <w:r>
        <w:rPr>
          <w:rFonts w:ascii="Times New Roman" w:hAnsi="Times New Roman"/>
          <w:sz w:val="28"/>
          <w:szCs w:val="28"/>
        </w:rPr>
        <w:t>. Лаборатория знаний, 2021</w:t>
      </w:r>
    </w:p>
    <w:p w:rsidR="00435589" w:rsidRDefault="00435589" w:rsidP="00946E87">
      <w:pPr>
        <w:numPr>
          <w:ilvl w:val="1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Козлова И.С. </w:t>
      </w:r>
      <w:r w:rsidRPr="00D774F7">
        <w:rPr>
          <w:rFonts w:ascii="Times New Roman" w:hAnsi="Times New Roman"/>
          <w:sz w:val="28"/>
          <w:szCs w:val="28"/>
        </w:rPr>
        <w:t> Занимательная информатика [Электронный ресурс] : книга для учителя / И.С. Козлова</w:t>
      </w:r>
      <w:proofErr w:type="gramStart"/>
      <w:r w:rsidRPr="00D774F7">
        <w:rPr>
          <w:rFonts w:ascii="Times New Roman" w:hAnsi="Times New Roman"/>
          <w:sz w:val="28"/>
          <w:szCs w:val="28"/>
        </w:rPr>
        <w:t>.</w:t>
      </w:r>
      <w:proofErr w:type="gramEnd"/>
      <w:r w:rsidRPr="00D774F7">
        <w:rPr>
          <w:rFonts w:ascii="Times New Roman" w:hAnsi="Times New Roman"/>
          <w:sz w:val="28"/>
          <w:szCs w:val="28"/>
        </w:rPr>
        <w:t xml:space="preserve"> — </w:t>
      </w:r>
      <w:proofErr w:type="gramStart"/>
      <w:r w:rsidRPr="00D774F7">
        <w:rPr>
          <w:rFonts w:ascii="Times New Roman" w:hAnsi="Times New Roman"/>
          <w:sz w:val="28"/>
          <w:szCs w:val="28"/>
        </w:rPr>
        <w:t>м</w:t>
      </w:r>
      <w:proofErr w:type="gramEnd"/>
      <w:r w:rsidRPr="00D774F7">
        <w:rPr>
          <w:rFonts w:ascii="Times New Roman" w:hAnsi="Times New Roman"/>
          <w:sz w:val="28"/>
          <w:szCs w:val="28"/>
        </w:rPr>
        <w:t>.: флинта, 2021. – 154 с.</w:t>
      </w:r>
    </w:p>
    <w:p w:rsidR="00435589" w:rsidRPr="00F55F8B" w:rsidRDefault="00435589" w:rsidP="00363762">
      <w:pPr>
        <w:suppressAutoHyphens w:val="0"/>
        <w:spacing w:before="100" w:beforeAutospacing="1" w:after="100" w:afterAutospacing="1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sectPr w:rsidR="00435589" w:rsidRPr="00F55F8B" w:rsidSect="000006D9">
      <w:headerReference w:type="default" r:id="rId18"/>
      <w:footerReference w:type="default" r:id="rId19"/>
      <w:pgSz w:w="11906" w:h="16838"/>
      <w:pgMar w:top="1134" w:right="567" w:bottom="1134" w:left="1701" w:header="709" w:footer="709" w:gutter="0"/>
      <w:cols w:space="720"/>
      <w:docGrid w:linePitch="360" w:charSpace="-204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E5753" w:rsidRDefault="001E5753">
      <w:r>
        <w:separator/>
      </w:r>
    </w:p>
  </w:endnote>
  <w:endnote w:type="continuationSeparator" w:id="0">
    <w:p w:rsidR="001E5753" w:rsidRDefault="001E575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notTrueType/>
    <w:pitch w:val="variable"/>
    <w:sig w:usb0="00000001" w:usb1="080E0000" w:usb2="00000010" w:usb3="00000000" w:csb0="0004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5589" w:rsidRDefault="00435589">
    <w:pPr>
      <w:pStyle w:val="aa"/>
      <w:pBdr>
        <w:top w:val="single" w:sz="4" w:space="1" w:color="000000"/>
      </w:pBdr>
      <w:jc w:val="right"/>
    </w:pPr>
    <w:r>
      <w:rPr>
        <w:rFonts w:ascii="Times New Roman" w:hAnsi="Times New Roman"/>
        <w:sz w:val="24"/>
        <w:szCs w:val="24"/>
      </w:rPr>
      <w:t xml:space="preserve">Преподаватели: </w:t>
    </w:r>
    <w:proofErr w:type="spellStart"/>
    <w:r>
      <w:rPr>
        <w:rFonts w:ascii="Times New Roman" w:hAnsi="Times New Roman"/>
        <w:sz w:val="24"/>
        <w:szCs w:val="24"/>
      </w:rPr>
      <w:t>Чудакова</w:t>
    </w:r>
    <w:proofErr w:type="spellEnd"/>
    <w:r>
      <w:rPr>
        <w:rFonts w:ascii="Times New Roman" w:hAnsi="Times New Roman"/>
        <w:sz w:val="24"/>
        <w:szCs w:val="24"/>
      </w:rPr>
      <w:t xml:space="preserve"> Л.И., </w:t>
    </w:r>
    <w:proofErr w:type="spellStart"/>
    <w:r>
      <w:rPr>
        <w:rFonts w:ascii="Times New Roman" w:hAnsi="Times New Roman"/>
        <w:sz w:val="24"/>
        <w:szCs w:val="24"/>
      </w:rPr>
      <w:t>Давидюк</w:t>
    </w:r>
    <w:proofErr w:type="spellEnd"/>
    <w:r>
      <w:rPr>
        <w:rFonts w:ascii="Times New Roman" w:hAnsi="Times New Roman"/>
        <w:sz w:val="24"/>
        <w:szCs w:val="24"/>
      </w:rPr>
      <w:t xml:space="preserve"> О.И.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E5753" w:rsidRDefault="001E5753">
      <w:r>
        <w:separator/>
      </w:r>
    </w:p>
  </w:footnote>
  <w:footnote w:type="continuationSeparator" w:id="0">
    <w:p w:rsidR="001E5753" w:rsidRDefault="001E575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5589" w:rsidRDefault="00435589">
    <w:pPr>
      <w:pStyle w:val="a8"/>
      <w:pBdr>
        <w:bottom w:val="single" w:sz="4" w:space="1" w:color="000000"/>
      </w:pBdr>
      <w:jc w:val="right"/>
    </w:pPr>
    <w:r>
      <w:rPr>
        <w:rFonts w:ascii="Times New Roman" w:hAnsi="Times New Roman"/>
        <w:sz w:val="24"/>
        <w:szCs w:val="24"/>
      </w:rPr>
      <w:t>БПОУ ОО «Мезенский педагогический колледж»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Num1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  <w:b w:val="0"/>
      </w:rPr>
    </w:lvl>
    <w:lvl w:ilvl="1">
      <w:start w:val="1"/>
      <w:numFmt w:val="decimal"/>
      <w:lvlText w:val="%2."/>
      <w:lvlJc w:val="left"/>
      <w:pPr>
        <w:tabs>
          <w:tab w:val="num" w:pos="1647"/>
        </w:tabs>
        <w:ind w:left="1647" w:hanging="360"/>
      </w:pPr>
      <w:rPr>
        <w:rFonts w:cs="Times New Roman"/>
        <w:b w:val="0"/>
      </w:rPr>
    </w:lvl>
    <w:lvl w:ilvl="2">
      <w:start w:val="1"/>
      <w:numFmt w:val="lowerRoman"/>
      <w:lvlText w:val="%2.%3."/>
      <w:lvlJc w:val="right"/>
      <w:pPr>
        <w:tabs>
          <w:tab w:val="num" w:pos="2367"/>
        </w:tabs>
        <w:ind w:left="2367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3087"/>
        </w:tabs>
        <w:ind w:left="3087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3807"/>
        </w:tabs>
        <w:ind w:left="3807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4527"/>
        </w:tabs>
        <w:ind w:left="4527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5247"/>
        </w:tabs>
        <w:ind w:left="5247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5967"/>
        </w:tabs>
        <w:ind w:left="5967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6687"/>
        </w:tabs>
        <w:ind w:left="6687" w:hanging="180"/>
      </w:pPr>
      <w:rPr>
        <w:rFonts w:cs="Times New Roman"/>
      </w:rPr>
    </w:lvl>
  </w:abstractNum>
  <w:abstractNum w:abstractNumId="1">
    <w:nsid w:val="00000002"/>
    <w:multiLevelType w:val="multilevel"/>
    <w:tmpl w:val="00000002"/>
    <w:name w:val="WWNum3"/>
    <w:lvl w:ilvl="0">
      <w:start w:val="1"/>
      <w:numFmt w:val="bullet"/>
      <w:lvlText w:val=""/>
      <w:lvlJc w:val="left"/>
      <w:pPr>
        <w:tabs>
          <w:tab w:val="num" w:pos="0"/>
        </w:tabs>
        <w:ind w:left="777" w:hanging="36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9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1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3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5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7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9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1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37" w:hanging="360"/>
      </w:pPr>
      <w:rPr>
        <w:rFonts w:ascii="Wingdings" w:hAnsi="Wingdings"/>
      </w:rPr>
    </w:lvl>
  </w:abstractNum>
  <w:abstractNum w:abstractNumId="2">
    <w:nsid w:val="00000003"/>
    <w:multiLevelType w:val="multilevel"/>
    <w:tmpl w:val="00000003"/>
    <w:name w:val="WWNum10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3">
    <w:nsid w:val="00000004"/>
    <w:multiLevelType w:val="multilevel"/>
    <w:tmpl w:val="00000004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eastAsia="Times New Roman" w:cs="Times New Roman"/>
        <w:b w:val="0"/>
      </w:rPr>
    </w:lvl>
    <w:lvl w:ilvl="1">
      <w:start w:val="1"/>
      <w:numFmt w:val="bullet"/>
      <w:lvlText w:val=""/>
      <w:lvlJc w:val="left"/>
      <w:pPr>
        <w:tabs>
          <w:tab w:val="num" w:pos="1495"/>
        </w:tabs>
        <w:ind w:left="1552" w:hanging="331"/>
      </w:pPr>
      <w:rPr>
        <w:rFonts w:ascii="Symbol" w:hAnsi="Symbol"/>
        <w:b w:val="0"/>
      </w:rPr>
    </w:lvl>
    <w:lvl w:ilvl="2">
      <w:start w:val="1"/>
      <w:numFmt w:val="lowerRoman"/>
      <w:lvlText w:val="%2.%3."/>
      <w:lvlJc w:val="right"/>
      <w:pPr>
        <w:tabs>
          <w:tab w:val="num" w:pos="2301"/>
        </w:tabs>
        <w:ind w:left="2301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3021"/>
        </w:tabs>
        <w:ind w:left="3021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3741"/>
        </w:tabs>
        <w:ind w:left="3741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4461"/>
        </w:tabs>
        <w:ind w:left="4461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5181"/>
        </w:tabs>
        <w:ind w:left="5181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5901"/>
        </w:tabs>
        <w:ind w:left="5901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6621"/>
        </w:tabs>
        <w:ind w:left="6621" w:hanging="180"/>
      </w:pPr>
      <w:rPr>
        <w:rFonts w:cs="Times New Roman"/>
      </w:rPr>
    </w:lvl>
  </w:abstractNum>
  <w:abstractNum w:abstractNumId="4">
    <w:nsid w:val="00000005"/>
    <w:multiLevelType w:val="multilevel"/>
    <w:tmpl w:val="00000005"/>
    <w:name w:val="WWNum1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5">
    <w:nsid w:val="00000006"/>
    <w:multiLevelType w:val="multilevel"/>
    <w:tmpl w:val="00000006"/>
    <w:name w:val="WWNum21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cs="Times New Roman"/>
        <w:b w:val="0"/>
      </w:rPr>
    </w:lvl>
    <w:lvl w:ilvl="1">
      <w:start w:val="1"/>
      <w:numFmt w:val="lowerLetter"/>
      <w:lvlText w:val="%2."/>
      <w:lvlJc w:val="left"/>
      <w:pPr>
        <w:tabs>
          <w:tab w:val="num" w:pos="1581"/>
        </w:tabs>
        <w:ind w:left="1581" w:hanging="360"/>
      </w:pPr>
      <w:rPr>
        <w:rFonts w:cs="Times New Roman"/>
      </w:rPr>
    </w:lvl>
    <w:lvl w:ilvl="2">
      <w:start w:val="1"/>
      <w:numFmt w:val="lowerRoman"/>
      <w:lvlText w:val="%2.%3."/>
      <w:lvlJc w:val="right"/>
      <w:pPr>
        <w:tabs>
          <w:tab w:val="num" w:pos="2301"/>
        </w:tabs>
        <w:ind w:left="2301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3021"/>
        </w:tabs>
        <w:ind w:left="3021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3741"/>
        </w:tabs>
        <w:ind w:left="3741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4461"/>
        </w:tabs>
        <w:ind w:left="4461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5181"/>
        </w:tabs>
        <w:ind w:left="5181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5901"/>
        </w:tabs>
        <w:ind w:left="5901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6621"/>
        </w:tabs>
        <w:ind w:left="6621" w:hanging="180"/>
      </w:pPr>
      <w:rPr>
        <w:rFonts w:cs="Times New Roman"/>
      </w:rPr>
    </w:lvl>
  </w:abstractNum>
  <w:abstractNum w:abstractNumId="6">
    <w:nsid w:val="00000007"/>
    <w:multiLevelType w:val="multilevel"/>
    <w:tmpl w:val="00000007"/>
    <w:name w:val="WWNum23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cs="Times New Roman"/>
        <w:b w:val="0"/>
      </w:rPr>
    </w:lvl>
    <w:lvl w:ilvl="1">
      <w:start w:val="1"/>
      <w:numFmt w:val="lowerLetter"/>
      <w:lvlText w:val="%2."/>
      <w:lvlJc w:val="left"/>
      <w:pPr>
        <w:tabs>
          <w:tab w:val="num" w:pos="1581"/>
        </w:tabs>
        <w:ind w:left="1581" w:hanging="360"/>
      </w:pPr>
      <w:rPr>
        <w:rFonts w:cs="Times New Roman"/>
      </w:rPr>
    </w:lvl>
    <w:lvl w:ilvl="2">
      <w:start w:val="1"/>
      <w:numFmt w:val="lowerRoman"/>
      <w:lvlText w:val="%2.%3."/>
      <w:lvlJc w:val="right"/>
      <w:pPr>
        <w:tabs>
          <w:tab w:val="num" w:pos="2301"/>
        </w:tabs>
        <w:ind w:left="2301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3021"/>
        </w:tabs>
        <w:ind w:left="3021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3741"/>
        </w:tabs>
        <w:ind w:left="3741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4461"/>
        </w:tabs>
        <w:ind w:left="4461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5181"/>
        </w:tabs>
        <w:ind w:left="5181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5901"/>
        </w:tabs>
        <w:ind w:left="5901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6621"/>
        </w:tabs>
        <w:ind w:left="6621" w:hanging="180"/>
      </w:pPr>
      <w:rPr>
        <w:rFonts w:cs="Times New Roman"/>
      </w:rPr>
    </w:lvl>
  </w:abstractNum>
  <w:abstractNum w:abstractNumId="7">
    <w:nsid w:val="00000008"/>
    <w:multiLevelType w:val="multilevel"/>
    <w:tmpl w:val="00000008"/>
    <w:name w:val="WWNum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00000009"/>
    <w:multiLevelType w:val="multilevel"/>
    <w:tmpl w:val="00000009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9">
    <w:nsid w:val="07295F35"/>
    <w:multiLevelType w:val="multilevel"/>
    <w:tmpl w:val="FA067A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0C2C14C7"/>
    <w:multiLevelType w:val="hybridMultilevel"/>
    <w:tmpl w:val="6DE8BAC8"/>
    <w:lvl w:ilvl="0" w:tplc="2D24233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B9C5BDA"/>
    <w:multiLevelType w:val="hybridMultilevel"/>
    <w:tmpl w:val="FA067A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20C025AB"/>
    <w:multiLevelType w:val="hybridMultilevel"/>
    <w:tmpl w:val="74D0C214"/>
    <w:lvl w:ilvl="0" w:tplc="06B23834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3">
    <w:nsid w:val="22111091"/>
    <w:multiLevelType w:val="hybridMultilevel"/>
    <w:tmpl w:val="26108B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24EF2779"/>
    <w:multiLevelType w:val="multilevel"/>
    <w:tmpl w:val="F68E683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15">
    <w:nsid w:val="25957CF1"/>
    <w:multiLevelType w:val="hybridMultilevel"/>
    <w:tmpl w:val="F92C96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27231FD9"/>
    <w:multiLevelType w:val="hybridMultilevel"/>
    <w:tmpl w:val="7EE82452"/>
    <w:lvl w:ilvl="0" w:tplc="EADC7AC4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383F058E"/>
    <w:multiLevelType w:val="hybridMultilevel"/>
    <w:tmpl w:val="8EB0653C"/>
    <w:lvl w:ilvl="0" w:tplc="4A18D9B4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38776761"/>
    <w:multiLevelType w:val="hybridMultilevel"/>
    <w:tmpl w:val="97E49CF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3A5C10DD"/>
    <w:multiLevelType w:val="hybridMultilevel"/>
    <w:tmpl w:val="5630E094"/>
    <w:lvl w:ilvl="0" w:tplc="112632EC">
      <w:start w:val="1"/>
      <w:numFmt w:val="decimal"/>
      <w:lvlText w:val="%1."/>
      <w:lvlJc w:val="left"/>
      <w:pPr>
        <w:tabs>
          <w:tab w:val="num" w:pos="567"/>
        </w:tabs>
        <w:ind w:left="567" w:hanging="207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6AB91A35"/>
    <w:multiLevelType w:val="hybridMultilevel"/>
    <w:tmpl w:val="7CFC5BE6"/>
    <w:lvl w:ilvl="0" w:tplc="F5C2ABC2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71DC5081"/>
    <w:multiLevelType w:val="hybridMultilevel"/>
    <w:tmpl w:val="E5E04B2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72B01305"/>
    <w:multiLevelType w:val="multilevel"/>
    <w:tmpl w:val="5630E094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207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10"/>
  </w:num>
  <w:num w:numId="11">
    <w:abstractNumId w:val="21"/>
  </w:num>
  <w:num w:numId="12">
    <w:abstractNumId w:val="13"/>
  </w:num>
  <w:num w:numId="13">
    <w:abstractNumId w:val="15"/>
  </w:num>
  <w:num w:numId="14">
    <w:abstractNumId w:val="16"/>
  </w:num>
  <w:num w:numId="15">
    <w:abstractNumId w:val="11"/>
  </w:num>
  <w:num w:numId="16">
    <w:abstractNumId w:val="9"/>
  </w:num>
  <w:num w:numId="17">
    <w:abstractNumId w:val="19"/>
  </w:num>
  <w:num w:numId="18">
    <w:abstractNumId w:val="22"/>
  </w:num>
  <w:num w:numId="19">
    <w:abstractNumId w:val="20"/>
  </w:num>
  <w:num w:numId="20">
    <w:abstractNumId w:val="14"/>
  </w:num>
  <w:num w:numId="21">
    <w:abstractNumId w:val="18"/>
  </w:num>
  <w:num w:numId="22">
    <w:abstractNumId w:val="12"/>
  </w:num>
  <w:num w:numId="23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oNotTrackMoves/>
  <w:defaultTabStop w:val="708"/>
  <w:autoHyphenation/>
  <w:hyphenationZone w:val="357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B2C55"/>
    <w:rsid w:val="000006D9"/>
    <w:rsid w:val="00002F9F"/>
    <w:rsid w:val="000310C0"/>
    <w:rsid w:val="00046A39"/>
    <w:rsid w:val="00052D61"/>
    <w:rsid w:val="00053C91"/>
    <w:rsid w:val="00081653"/>
    <w:rsid w:val="00082DFD"/>
    <w:rsid w:val="000A48C5"/>
    <w:rsid w:val="000E0C58"/>
    <w:rsid w:val="000E2A55"/>
    <w:rsid w:val="000E7DFE"/>
    <w:rsid w:val="00113822"/>
    <w:rsid w:val="001151B9"/>
    <w:rsid w:val="001211FB"/>
    <w:rsid w:val="00135818"/>
    <w:rsid w:val="00162AE7"/>
    <w:rsid w:val="00196C02"/>
    <w:rsid w:val="001A4445"/>
    <w:rsid w:val="001C467D"/>
    <w:rsid w:val="001E5753"/>
    <w:rsid w:val="001F7F5D"/>
    <w:rsid w:val="0025255E"/>
    <w:rsid w:val="002575F8"/>
    <w:rsid w:val="00287278"/>
    <w:rsid w:val="0029260D"/>
    <w:rsid w:val="002A65CC"/>
    <w:rsid w:val="00304F37"/>
    <w:rsid w:val="00306301"/>
    <w:rsid w:val="003225E4"/>
    <w:rsid w:val="0033197F"/>
    <w:rsid w:val="00363762"/>
    <w:rsid w:val="0036441A"/>
    <w:rsid w:val="00390F22"/>
    <w:rsid w:val="003954D1"/>
    <w:rsid w:val="003C06C4"/>
    <w:rsid w:val="003C654D"/>
    <w:rsid w:val="003D407A"/>
    <w:rsid w:val="004232A6"/>
    <w:rsid w:val="00435589"/>
    <w:rsid w:val="004647F7"/>
    <w:rsid w:val="004B0B9D"/>
    <w:rsid w:val="004B2C55"/>
    <w:rsid w:val="004B2E6D"/>
    <w:rsid w:val="004B32D8"/>
    <w:rsid w:val="004C2D03"/>
    <w:rsid w:val="004F0A7A"/>
    <w:rsid w:val="004F79FF"/>
    <w:rsid w:val="00505764"/>
    <w:rsid w:val="0050689A"/>
    <w:rsid w:val="00516A23"/>
    <w:rsid w:val="00516C3E"/>
    <w:rsid w:val="00551596"/>
    <w:rsid w:val="005751A2"/>
    <w:rsid w:val="00583545"/>
    <w:rsid w:val="005B7559"/>
    <w:rsid w:val="005C735F"/>
    <w:rsid w:val="005D4999"/>
    <w:rsid w:val="005E10AD"/>
    <w:rsid w:val="00616C3E"/>
    <w:rsid w:val="006463C1"/>
    <w:rsid w:val="006519C4"/>
    <w:rsid w:val="006B0049"/>
    <w:rsid w:val="006B1E56"/>
    <w:rsid w:val="006D0870"/>
    <w:rsid w:val="006E5FEE"/>
    <w:rsid w:val="00723ED3"/>
    <w:rsid w:val="0075402A"/>
    <w:rsid w:val="0079176C"/>
    <w:rsid w:val="007E4D5F"/>
    <w:rsid w:val="00820802"/>
    <w:rsid w:val="00855FE6"/>
    <w:rsid w:val="00864DFF"/>
    <w:rsid w:val="00881AD1"/>
    <w:rsid w:val="008850BC"/>
    <w:rsid w:val="008D04E4"/>
    <w:rsid w:val="008E4927"/>
    <w:rsid w:val="008F630D"/>
    <w:rsid w:val="00937F2E"/>
    <w:rsid w:val="00946E87"/>
    <w:rsid w:val="00983E1F"/>
    <w:rsid w:val="00990473"/>
    <w:rsid w:val="009C343E"/>
    <w:rsid w:val="009F7991"/>
    <w:rsid w:val="009F7AD4"/>
    <w:rsid w:val="00A340B6"/>
    <w:rsid w:val="00A44A00"/>
    <w:rsid w:val="00A608CC"/>
    <w:rsid w:val="00AB532C"/>
    <w:rsid w:val="00AC1070"/>
    <w:rsid w:val="00AD3211"/>
    <w:rsid w:val="00AE7142"/>
    <w:rsid w:val="00AF11BC"/>
    <w:rsid w:val="00AF49FC"/>
    <w:rsid w:val="00B06AF7"/>
    <w:rsid w:val="00B1497D"/>
    <w:rsid w:val="00B16D94"/>
    <w:rsid w:val="00B336EB"/>
    <w:rsid w:val="00BC28F3"/>
    <w:rsid w:val="00BD0F9D"/>
    <w:rsid w:val="00BF4266"/>
    <w:rsid w:val="00C03570"/>
    <w:rsid w:val="00C31A3F"/>
    <w:rsid w:val="00C5563E"/>
    <w:rsid w:val="00C56515"/>
    <w:rsid w:val="00C80C71"/>
    <w:rsid w:val="00CE0861"/>
    <w:rsid w:val="00CE7ECE"/>
    <w:rsid w:val="00CF2EFD"/>
    <w:rsid w:val="00D3154B"/>
    <w:rsid w:val="00D54A81"/>
    <w:rsid w:val="00D774F7"/>
    <w:rsid w:val="00DA722F"/>
    <w:rsid w:val="00DB625D"/>
    <w:rsid w:val="00E53B91"/>
    <w:rsid w:val="00E610E7"/>
    <w:rsid w:val="00E80DCA"/>
    <w:rsid w:val="00E92914"/>
    <w:rsid w:val="00EA3239"/>
    <w:rsid w:val="00EB106B"/>
    <w:rsid w:val="00EC4626"/>
    <w:rsid w:val="00EC4BE5"/>
    <w:rsid w:val="00F101BD"/>
    <w:rsid w:val="00F163C0"/>
    <w:rsid w:val="00F2058D"/>
    <w:rsid w:val="00F24719"/>
    <w:rsid w:val="00F4259A"/>
    <w:rsid w:val="00F55F8B"/>
    <w:rsid w:val="00F65DE0"/>
    <w:rsid w:val="00F72741"/>
    <w:rsid w:val="00F97B38"/>
    <w:rsid w:val="00FC36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06D9"/>
    <w:pPr>
      <w:suppressAutoHyphens/>
      <w:spacing w:after="200" w:line="276" w:lineRule="auto"/>
    </w:pPr>
    <w:rPr>
      <w:rFonts w:ascii="Calibri" w:hAnsi="Calibri"/>
      <w:sz w:val="22"/>
      <w:szCs w:val="22"/>
      <w:lang w:eastAsia="ar-SA"/>
    </w:rPr>
  </w:style>
  <w:style w:type="paragraph" w:styleId="1">
    <w:name w:val="heading 1"/>
    <w:basedOn w:val="a"/>
    <w:next w:val="a"/>
    <w:link w:val="10"/>
    <w:uiPriority w:val="99"/>
    <w:qFormat/>
    <w:rsid w:val="006E5FEE"/>
    <w:pPr>
      <w:keepNext/>
      <w:keepLines/>
      <w:suppressAutoHyphens w:val="0"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6E5FEE"/>
    <w:rPr>
      <w:rFonts w:ascii="Cambria" w:eastAsia="Times New Roman" w:hAnsi="Cambria" w:cs="Times New Roman"/>
      <w:b/>
      <w:bCs/>
      <w:color w:val="365F91"/>
      <w:sz w:val="28"/>
      <w:szCs w:val="28"/>
      <w:lang w:val="ru-RU" w:eastAsia="en-US" w:bidi="ar-SA"/>
    </w:rPr>
  </w:style>
  <w:style w:type="character" w:customStyle="1" w:styleId="11">
    <w:name w:val="Основной шрифт абзаца1"/>
    <w:uiPriority w:val="99"/>
    <w:rsid w:val="000006D9"/>
  </w:style>
  <w:style w:type="character" w:customStyle="1" w:styleId="BalloonTextChar">
    <w:name w:val="Balloon Text Char"/>
    <w:basedOn w:val="11"/>
    <w:uiPriority w:val="99"/>
    <w:rsid w:val="000006D9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11"/>
    <w:uiPriority w:val="99"/>
    <w:rsid w:val="000006D9"/>
    <w:rPr>
      <w:rFonts w:cs="Times New Roman"/>
    </w:rPr>
  </w:style>
  <w:style w:type="character" w:customStyle="1" w:styleId="FooterChar">
    <w:name w:val="Footer Char"/>
    <w:basedOn w:val="11"/>
    <w:uiPriority w:val="99"/>
    <w:rsid w:val="000006D9"/>
    <w:rPr>
      <w:rFonts w:cs="Times New Roman"/>
    </w:rPr>
  </w:style>
  <w:style w:type="character" w:customStyle="1" w:styleId="BodyTextChar">
    <w:name w:val="Body Text Char"/>
    <w:basedOn w:val="11"/>
    <w:uiPriority w:val="99"/>
    <w:rsid w:val="000006D9"/>
    <w:rPr>
      <w:rFonts w:cs="Times New Roman"/>
    </w:rPr>
  </w:style>
  <w:style w:type="character" w:customStyle="1" w:styleId="ListLabel1">
    <w:name w:val="ListLabel 1"/>
    <w:uiPriority w:val="99"/>
    <w:rsid w:val="000006D9"/>
  </w:style>
  <w:style w:type="character" w:customStyle="1" w:styleId="ListLabel2">
    <w:name w:val="ListLabel 2"/>
    <w:uiPriority w:val="99"/>
    <w:rsid w:val="000006D9"/>
  </w:style>
  <w:style w:type="character" w:customStyle="1" w:styleId="ListLabel3">
    <w:name w:val="ListLabel 3"/>
    <w:uiPriority w:val="99"/>
    <w:rsid w:val="000006D9"/>
    <w:rPr>
      <w:b/>
    </w:rPr>
  </w:style>
  <w:style w:type="character" w:customStyle="1" w:styleId="ListLabel4">
    <w:name w:val="ListLabel 4"/>
    <w:uiPriority w:val="99"/>
    <w:rsid w:val="000006D9"/>
    <w:rPr>
      <w:rFonts w:eastAsia="Times New Roman"/>
    </w:rPr>
  </w:style>
  <w:style w:type="character" w:customStyle="1" w:styleId="ListLabel5">
    <w:name w:val="ListLabel 5"/>
    <w:uiPriority w:val="99"/>
    <w:rsid w:val="000006D9"/>
  </w:style>
  <w:style w:type="character" w:customStyle="1" w:styleId="ListLabel6">
    <w:name w:val="ListLabel 6"/>
    <w:uiPriority w:val="99"/>
    <w:rsid w:val="000006D9"/>
    <w:rPr>
      <w:sz w:val="20"/>
    </w:rPr>
  </w:style>
  <w:style w:type="character" w:styleId="a3">
    <w:name w:val="Hyperlink"/>
    <w:basedOn w:val="a0"/>
    <w:uiPriority w:val="99"/>
    <w:rsid w:val="000006D9"/>
    <w:rPr>
      <w:rFonts w:cs="Times New Roman"/>
      <w:color w:val="000080"/>
      <w:u w:val="single"/>
    </w:rPr>
  </w:style>
  <w:style w:type="paragraph" w:customStyle="1" w:styleId="a4">
    <w:name w:val="Заголовок"/>
    <w:basedOn w:val="a"/>
    <w:next w:val="a5"/>
    <w:uiPriority w:val="99"/>
    <w:rsid w:val="000006D9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styleId="a5">
    <w:name w:val="Body Text"/>
    <w:basedOn w:val="a"/>
    <w:link w:val="a6"/>
    <w:uiPriority w:val="99"/>
    <w:rsid w:val="000006D9"/>
    <w:pPr>
      <w:widowControl w:val="0"/>
      <w:spacing w:after="120" w:line="100" w:lineRule="atLeast"/>
    </w:pPr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customStyle="1" w:styleId="a6">
    <w:name w:val="Основной текст Знак"/>
    <w:basedOn w:val="a0"/>
    <w:link w:val="a5"/>
    <w:uiPriority w:val="99"/>
    <w:semiHidden/>
    <w:rsid w:val="001E6D68"/>
    <w:rPr>
      <w:rFonts w:ascii="Calibri" w:hAnsi="Calibri"/>
      <w:lang w:eastAsia="ar-SA"/>
    </w:rPr>
  </w:style>
  <w:style w:type="paragraph" w:styleId="a7">
    <w:name w:val="List"/>
    <w:basedOn w:val="a5"/>
    <w:uiPriority w:val="99"/>
    <w:rsid w:val="000006D9"/>
  </w:style>
  <w:style w:type="paragraph" w:customStyle="1" w:styleId="12">
    <w:name w:val="Название1"/>
    <w:basedOn w:val="a"/>
    <w:uiPriority w:val="99"/>
    <w:rsid w:val="000006D9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13">
    <w:name w:val="Указатель1"/>
    <w:basedOn w:val="a"/>
    <w:uiPriority w:val="99"/>
    <w:rsid w:val="000006D9"/>
    <w:pPr>
      <w:suppressLineNumbers/>
    </w:pPr>
    <w:rPr>
      <w:rFonts w:cs="Arial"/>
    </w:rPr>
  </w:style>
  <w:style w:type="paragraph" w:customStyle="1" w:styleId="14">
    <w:name w:val="Текст выноски1"/>
    <w:basedOn w:val="a"/>
    <w:uiPriority w:val="99"/>
    <w:rsid w:val="000006D9"/>
    <w:pPr>
      <w:spacing w:after="0" w:line="100" w:lineRule="atLeast"/>
    </w:pPr>
    <w:rPr>
      <w:rFonts w:ascii="Tahoma" w:hAnsi="Tahoma" w:cs="Tahoma"/>
      <w:sz w:val="16"/>
      <w:szCs w:val="16"/>
    </w:rPr>
  </w:style>
  <w:style w:type="paragraph" w:customStyle="1" w:styleId="15">
    <w:name w:val="Абзац списка1"/>
    <w:basedOn w:val="a"/>
    <w:uiPriority w:val="99"/>
    <w:rsid w:val="000006D9"/>
    <w:pPr>
      <w:ind w:left="720"/>
    </w:pPr>
  </w:style>
  <w:style w:type="paragraph" w:customStyle="1" w:styleId="110">
    <w:name w:val="ОснТкст11"/>
    <w:basedOn w:val="a"/>
    <w:uiPriority w:val="99"/>
    <w:rsid w:val="000006D9"/>
    <w:pPr>
      <w:spacing w:after="0" w:line="100" w:lineRule="atLeast"/>
      <w:ind w:firstLine="357"/>
      <w:jc w:val="both"/>
    </w:pPr>
    <w:rPr>
      <w:rFonts w:ascii="Times New Roman" w:hAnsi="Times New Roman"/>
      <w:szCs w:val="20"/>
    </w:rPr>
  </w:style>
  <w:style w:type="paragraph" w:customStyle="1" w:styleId="16">
    <w:name w:val="Обычный (веб)1"/>
    <w:basedOn w:val="a"/>
    <w:uiPriority w:val="99"/>
    <w:rsid w:val="000006D9"/>
    <w:pPr>
      <w:spacing w:before="100" w:after="100" w:line="100" w:lineRule="atLeast"/>
    </w:pPr>
    <w:rPr>
      <w:rFonts w:ascii="Times New Roman" w:hAnsi="Times New Roman"/>
      <w:sz w:val="24"/>
      <w:szCs w:val="24"/>
    </w:rPr>
  </w:style>
  <w:style w:type="paragraph" w:styleId="a8">
    <w:name w:val="header"/>
    <w:basedOn w:val="a"/>
    <w:link w:val="a9"/>
    <w:uiPriority w:val="99"/>
    <w:rsid w:val="000006D9"/>
    <w:pPr>
      <w:suppressLineNumbers/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1E6D68"/>
    <w:rPr>
      <w:rFonts w:ascii="Calibri" w:hAnsi="Calibri"/>
      <w:lang w:eastAsia="ar-SA"/>
    </w:rPr>
  </w:style>
  <w:style w:type="paragraph" w:styleId="aa">
    <w:name w:val="footer"/>
    <w:basedOn w:val="a"/>
    <w:link w:val="ab"/>
    <w:uiPriority w:val="99"/>
    <w:rsid w:val="000006D9"/>
    <w:pPr>
      <w:suppressLineNumbers/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1E6D68"/>
    <w:rPr>
      <w:rFonts w:ascii="Calibri" w:hAnsi="Calibri"/>
      <w:lang w:eastAsia="ar-SA"/>
    </w:rPr>
  </w:style>
  <w:style w:type="character" w:styleId="ac">
    <w:name w:val="FollowedHyperlink"/>
    <w:basedOn w:val="a0"/>
    <w:uiPriority w:val="99"/>
    <w:rsid w:val="005C735F"/>
    <w:rPr>
      <w:rFonts w:cs="Times New Roman"/>
      <w:color w:val="800080"/>
      <w:u w:val="single"/>
    </w:rPr>
  </w:style>
  <w:style w:type="table" w:styleId="ad">
    <w:name w:val="Table Grid"/>
    <w:basedOn w:val="a1"/>
    <w:uiPriority w:val="99"/>
    <w:rsid w:val="00F101BD"/>
    <w:pPr>
      <w:suppressAutoHyphens/>
      <w:spacing w:after="200" w:line="276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01">
    <w:name w:val="fontstyle01"/>
    <w:basedOn w:val="a0"/>
    <w:uiPriority w:val="99"/>
    <w:rsid w:val="006E5FEE"/>
    <w:rPr>
      <w:rFonts w:ascii="Calibri" w:hAnsi="Calibri" w:cs="Times New Roman"/>
      <w:color w:val="0563C1"/>
      <w:sz w:val="24"/>
      <w:szCs w:val="24"/>
    </w:rPr>
  </w:style>
  <w:style w:type="paragraph" w:customStyle="1" w:styleId="17">
    <w:name w:val="Без интервала1"/>
    <w:uiPriority w:val="99"/>
    <w:rsid w:val="004C2D03"/>
    <w:rPr>
      <w:rFonts w:ascii="Calibri" w:hAnsi="Calibri"/>
      <w:sz w:val="22"/>
      <w:szCs w:val="22"/>
      <w:lang w:eastAsia="en-US"/>
    </w:rPr>
  </w:style>
  <w:style w:type="paragraph" w:styleId="ae">
    <w:name w:val="List Paragraph"/>
    <w:basedOn w:val="a"/>
    <w:uiPriority w:val="99"/>
    <w:qFormat/>
    <w:rsid w:val="006D0870"/>
    <w:pPr>
      <w:ind w:left="720"/>
      <w:contextualSpacing/>
    </w:pPr>
  </w:style>
  <w:style w:type="paragraph" w:styleId="af">
    <w:name w:val="Balloon Text"/>
    <w:basedOn w:val="a"/>
    <w:link w:val="af0"/>
    <w:uiPriority w:val="99"/>
    <w:rsid w:val="004F0A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locked/>
    <w:rsid w:val="004F0A7A"/>
    <w:rPr>
      <w:rFonts w:ascii="Tahoma" w:eastAsia="Times New Roman" w:hAnsi="Tahoma" w:cs="Tahoma"/>
      <w:sz w:val="16"/>
      <w:szCs w:val="16"/>
      <w:lang w:eastAsia="ar-SA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earningapps.org/24461419" TargetMode="External"/><Relationship Id="rId13" Type="http://schemas.openxmlformats.org/officeDocument/2006/relationships/hyperlink" Target="https://learningapps.org/24461419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learningapps.org/24474685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hyperlink" Target="https://learningapps.org/display?v=p9ovx8i2j22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learningapps.org/24474685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10" Type="http://schemas.openxmlformats.org/officeDocument/2006/relationships/image" Target="media/image1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learningapps.org/display?v=p9ovx8i2j22" TargetMode="Externa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440</TotalTime>
  <Pages>8</Pages>
  <Words>1061</Words>
  <Characters>6051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МЕТОДИЧЕСКАЯ РАЗРАБОТКА</vt:lpstr>
    </vt:vector>
  </TitlesOfParts>
  <Company>RePack by SPecialiST</Company>
  <LinksUpToDate>false</LinksUpToDate>
  <CharactersWithSpaces>7098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МЕТОДИЧЕСКАЯ РАЗРАБОТКА</dc:title>
  <dc:subject/>
  <dc:creator>Татьяна</dc:creator>
  <cp:keywords/>
  <dc:description/>
  <cp:lastModifiedBy>Учитель</cp:lastModifiedBy>
  <cp:revision>15</cp:revision>
  <cp:lastPrinted>2015-11-16T01:44:00Z</cp:lastPrinted>
  <dcterms:created xsi:type="dcterms:W3CDTF">2022-04-06T06:32:00Z</dcterms:created>
  <dcterms:modified xsi:type="dcterms:W3CDTF">2024-02-12T10:07:00Z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